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5D991" w14:textId="77777777" w:rsidR="00100DA6" w:rsidRPr="00817A49" w:rsidRDefault="00100DA6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2F16BC24" w14:textId="77777777" w:rsidR="00817A49" w:rsidRPr="00817A49" w:rsidRDefault="00817A49">
      <w:pPr>
        <w:spacing w:before="10"/>
        <w:ind w:left="3192" w:right="3172"/>
        <w:jc w:val="center"/>
        <w:rPr>
          <w:rFonts w:asciiTheme="minorHAnsi" w:hAnsiTheme="minorHAnsi" w:cstheme="minorHAnsi"/>
          <w:sz w:val="22"/>
          <w:szCs w:val="22"/>
        </w:rPr>
      </w:pPr>
      <w:r w:rsidRPr="00817A49">
        <w:rPr>
          <w:rFonts w:asciiTheme="minorHAnsi" w:hAnsiTheme="minorHAnsi" w:cstheme="minorHAnsi"/>
          <w:sz w:val="22"/>
          <w:szCs w:val="22"/>
        </w:rPr>
        <w:t>Tye Wharton</w:t>
      </w:r>
    </w:p>
    <w:p w14:paraId="411D9A4D" w14:textId="3F836717" w:rsidR="00100DA6" w:rsidRPr="00817A49" w:rsidRDefault="00817A49">
      <w:pPr>
        <w:spacing w:before="10"/>
        <w:ind w:left="3192" w:right="317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3F3F3F"/>
          <w:spacing w:val="1"/>
          <w:w w:val="77"/>
          <w:sz w:val="22"/>
          <w:szCs w:val="22"/>
        </w:rPr>
        <w:t>34</w:t>
      </w:r>
      <w:r w:rsidRPr="00817A49">
        <w:rPr>
          <w:rFonts w:asciiTheme="minorHAnsi" w:eastAsia="Arial" w:hAnsiTheme="minorHAnsi" w:cstheme="minorHAnsi"/>
          <w:color w:val="3F3F3F"/>
          <w:w w:val="77"/>
          <w:sz w:val="22"/>
          <w:szCs w:val="22"/>
        </w:rPr>
        <w:t>7</w:t>
      </w:r>
      <w:r w:rsidRPr="00817A49">
        <w:rPr>
          <w:rFonts w:asciiTheme="minorHAnsi" w:eastAsia="Arial" w:hAnsiTheme="minorHAnsi" w:cstheme="minorHAnsi"/>
          <w:color w:val="3F3F3F"/>
          <w:spacing w:val="17"/>
          <w:w w:val="7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7"/>
          <w:sz w:val="22"/>
          <w:szCs w:val="22"/>
        </w:rPr>
        <w:t>Ma</w:t>
      </w:r>
      <w:r w:rsidRPr="00817A49">
        <w:rPr>
          <w:rFonts w:asciiTheme="minorHAnsi" w:eastAsia="Arial" w:hAnsiTheme="minorHAnsi" w:cstheme="minorHAnsi"/>
          <w:color w:val="3F3F3F"/>
          <w:w w:val="7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w w:val="77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spacing w:val="1"/>
          <w:w w:val="77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77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spacing w:val="1"/>
          <w:w w:val="7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77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77"/>
          <w:sz w:val="22"/>
          <w:szCs w:val="22"/>
        </w:rPr>
        <w:t xml:space="preserve">e </w:t>
      </w:r>
      <w:r w:rsidRPr="00817A49">
        <w:rPr>
          <w:rFonts w:asciiTheme="minorHAnsi" w:eastAsia="Arial" w:hAnsiTheme="minorHAnsi" w:cstheme="minorHAnsi"/>
          <w:color w:val="2B2B2B"/>
          <w:spacing w:val="1"/>
          <w:w w:val="7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68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141414"/>
          <w:w w:val="7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727475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8E8E8E"/>
          <w:w w:val="57"/>
          <w:sz w:val="22"/>
          <w:szCs w:val="22"/>
        </w:rPr>
        <w:t>.</w:t>
      </w:r>
      <w:r w:rsidRPr="00817A49">
        <w:rPr>
          <w:rFonts w:asciiTheme="minorHAnsi" w:eastAsia="Arial" w:hAnsiTheme="minorHAnsi" w:cstheme="minorHAnsi"/>
          <w:color w:val="8E8E8E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7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spacing w:val="1"/>
          <w:w w:val="7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595B5B"/>
          <w:spacing w:val="1"/>
          <w:w w:val="81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on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727475"/>
          <w:w w:val="5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727475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76"/>
          <w:sz w:val="22"/>
          <w:szCs w:val="22"/>
        </w:rPr>
        <w:t>NY</w:t>
      </w:r>
      <w:r w:rsidRPr="00817A49">
        <w:rPr>
          <w:rFonts w:asciiTheme="minorHAnsi" w:eastAsia="Arial" w:hAnsiTheme="minorHAnsi" w:cstheme="minorHAnsi"/>
          <w:color w:val="3F3F3F"/>
          <w:spacing w:val="22"/>
          <w:w w:val="7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spacing w:val="1"/>
          <w:w w:val="52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8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8</w:t>
      </w:r>
    </w:p>
    <w:p w14:paraId="72875FC9" w14:textId="34AEAFB2" w:rsidR="00100DA6" w:rsidRPr="00817A49" w:rsidRDefault="00817A49" w:rsidP="00817A49">
      <w:pPr>
        <w:spacing w:line="180" w:lineRule="exact"/>
        <w:ind w:left="3134" w:right="31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595B5B"/>
          <w:spacing w:val="1"/>
          <w:w w:val="81"/>
          <w:sz w:val="22"/>
          <w:szCs w:val="22"/>
        </w:rPr>
        <w:t>9</w:t>
      </w:r>
      <w:r w:rsidRPr="00817A49">
        <w:rPr>
          <w:rFonts w:asciiTheme="minorHAnsi" w:eastAsia="Arial" w:hAnsiTheme="minorHAnsi" w:cstheme="minorHAnsi"/>
          <w:color w:val="2B2B2B"/>
          <w:w w:val="67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3F3F3F"/>
          <w:w w:val="134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55</w:t>
      </w:r>
      <w:r w:rsidRPr="00817A49">
        <w:rPr>
          <w:rFonts w:asciiTheme="minorHAnsi" w:eastAsia="Arial" w:hAnsiTheme="minorHAnsi" w:cstheme="minorHAnsi"/>
          <w:color w:val="595B5B"/>
          <w:spacing w:val="1"/>
          <w:w w:val="81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727475"/>
          <w:w w:val="67"/>
          <w:sz w:val="22"/>
          <w:szCs w:val="22"/>
        </w:rPr>
        <w:t>.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color w:val="595B5B"/>
          <w:w w:val="79"/>
          <w:sz w:val="22"/>
          <w:szCs w:val="22"/>
        </w:rPr>
        <w:t>34</w:t>
      </w:r>
      <w:r w:rsidRPr="00817A49">
        <w:rPr>
          <w:rFonts w:asciiTheme="minorHAnsi" w:eastAsia="Arial" w:hAnsiTheme="minorHAnsi" w:cstheme="minorHAnsi"/>
          <w:color w:val="595B5B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28"/>
          <w:sz w:val="22"/>
          <w:szCs w:val="22"/>
        </w:rPr>
        <w:t xml:space="preserve">]   </w:t>
      </w:r>
      <w:r w:rsidRPr="00817A49">
        <w:rPr>
          <w:rFonts w:asciiTheme="minorHAnsi" w:eastAsia="Arial" w:hAnsiTheme="minorHAnsi" w:cstheme="minorHAnsi"/>
          <w:color w:val="141414"/>
          <w:spacing w:val="7"/>
          <w:w w:val="2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9"/>
          <w:sz w:val="22"/>
          <w:szCs w:val="22"/>
        </w:rPr>
        <w:t>tye@gmail.com</w:t>
      </w:r>
    </w:p>
    <w:p w14:paraId="4E72867F" w14:textId="77777777" w:rsidR="00100DA6" w:rsidRPr="00817A49" w:rsidRDefault="00100DA6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1A9EA64F" w14:textId="77777777" w:rsidR="00100DA6" w:rsidRPr="00817A49" w:rsidRDefault="00817A49">
      <w:pPr>
        <w:ind w:left="1561" w:right="153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color w:val="141414"/>
          <w:spacing w:val="2"/>
          <w:w w:val="81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81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b/>
          <w:color w:val="141414"/>
          <w:w w:val="81"/>
          <w:sz w:val="22"/>
          <w:szCs w:val="22"/>
        </w:rPr>
        <w:t>SIN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1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b/>
          <w:color w:val="141414"/>
          <w:w w:val="8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color w:val="141414"/>
          <w:spacing w:val="40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41414"/>
          <w:w w:val="81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81"/>
          <w:sz w:val="22"/>
          <w:szCs w:val="22"/>
        </w:rPr>
        <w:t>EL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1"/>
          <w:sz w:val="22"/>
          <w:szCs w:val="22"/>
        </w:rPr>
        <w:t>OP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81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41414"/>
          <w:w w:val="8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41414"/>
          <w:spacing w:val="46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w w:val="81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b/>
          <w:color w:val="141414"/>
          <w:spacing w:val="30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w w:val="81"/>
          <w:sz w:val="22"/>
          <w:szCs w:val="22"/>
        </w:rPr>
        <w:t>MAR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81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b/>
          <w:color w:val="141414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41414"/>
          <w:w w:val="8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41414"/>
          <w:w w:val="8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b/>
          <w:color w:val="141414"/>
          <w:spacing w:val="48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w w:val="7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41414"/>
          <w:w w:val="90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79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41414"/>
          <w:w w:val="83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80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9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41414"/>
          <w:w w:val="68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41414"/>
          <w:w w:val="90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b/>
          <w:color w:val="141414"/>
          <w:w w:val="77"/>
          <w:sz w:val="22"/>
          <w:szCs w:val="22"/>
        </w:rPr>
        <w:t>E</w:t>
      </w:r>
    </w:p>
    <w:p w14:paraId="535ED4F4" w14:textId="77777777" w:rsidR="00100DA6" w:rsidRPr="00817A49" w:rsidRDefault="00817A49">
      <w:pPr>
        <w:spacing w:line="260" w:lineRule="exact"/>
        <w:ind w:left="3172" w:right="314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color w:val="141414"/>
          <w:spacing w:val="3"/>
          <w:w w:val="78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9"/>
          <w:sz w:val="22"/>
          <w:szCs w:val="22"/>
        </w:rPr>
        <w:t>sp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68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41414"/>
          <w:w w:val="9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41414"/>
          <w:spacing w:val="3"/>
          <w:w w:val="9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77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9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41414"/>
          <w:w w:val="85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b/>
          <w:color w:val="141414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26"/>
          <w:sz w:val="22"/>
          <w:szCs w:val="22"/>
        </w:rPr>
        <w:t xml:space="preserve">I  </w:t>
      </w:r>
      <w:r w:rsidRPr="00817A49">
        <w:rPr>
          <w:rFonts w:asciiTheme="minorHAnsi" w:eastAsia="Arial" w:hAnsiTheme="minorHAnsi" w:cstheme="minorHAnsi"/>
          <w:color w:val="2B2B2B"/>
          <w:spacing w:val="16"/>
          <w:w w:val="2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4"/>
          <w:sz w:val="22"/>
          <w:szCs w:val="22"/>
        </w:rPr>
        <w:t>Spo</w:t>
      </w:r>
      <w:r w:rsidRPr="00817A49">
        <w:rPr>
          <w:rFonts w:asciiTheme="minorHAnsi" w:eastAsia="Arial" w:hAnsiTheme="minorHAnsi" w:cstheme="minorHAnsi"/>
          <w:b/>
          <w:color w:val="141414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41414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color w:val="141414"/>
          <w:spacing w:val="2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3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32"/>
          <w:sz w:val="22"/>
          <w:szCs w:val="22"/>
        </w:rPr>
        <w:t xml:space="preserve">  </w:t>
      </w:r>
      <w:r w:rsidRPr="00817A49">
        <w:rPr>
          <w:rFonts w:asciiTheme="minorHAnsi" w:eastAsia="Arial" w:hAnsiTheme="minorHAnsi" w:cstheme="minorHAnsi"/>
          <w:color w:val="2B2B2B"/>
          <w:spacing w:val="4"/>
          <w:w w:val="3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8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99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41414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9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7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9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8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41414"/>
          <w:w w:val="92"/>
          <w:sz w:val="22"/>
          <w:szCs w:val="22"/>
        </w:rPr>
        <w:t>t</w:t>
      </w:r>
    </w:p>
    <w:p w14:paraId="781C6D94" w14:textId="77777777" w:rsidR="00100DA6" w:rsidRPr="00817A49" w:rsidRDefault="00100DA6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75A4B7E8" w14:textId="77777777" w:rsidR="00100DA6" w:rsidRPr="00817A49" w:rsidRDefault="00817A49">
      <w:pPr>
        <w:ind w:left="721" w:right="70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color w:val="141414"/>
          <w:spacing w:val="-1"/>
          <w:w w:val="84"/>
          <w:sz w:val="22"/>
          <w:szCs w:val="22"/>
        </w:rPr>
        <w:t>Ta</w:t>
      </w:r>
      <w:r w:rsidRPr="00817A49">
        <w:rPr>
          <w:rFonts w:asciiTheme="minorHAnsi" w:eastAsia="Arial" w:hAnsiTheme="minorHAnsi" w:cstheme="minorHAnsi"/>
          <w:b/>
          <w:color w:val="141414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4"/>
          <w:sz w:val="22"/>
          <w:szCs w:val="22"/>
        </w:rPr>
        <w:t>gete</w:t>
      </w:r>
      <w:r w:rsidRPr="00817A49">
        <w:rPr>
          <w:rFonts w:asciiTheme="minorHAnsi" w:eastAsia="Arial" w:hAnsiTheme="minorHAnsi" w:cstheme="minorHAnsi"/>
          <w:b/>
          <w:color w:val="141414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b/>
          <w:color w:val="141414"/>
          <w:spacing w:val="3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4"/>
          <w:sz w:val="22"/>
          <w:szCs w:val="22"/>
        </w:rPr>
        <w:t>Bus</w:t>
      </w:r>
      <w:r w:rsidRPr="00817A49">
        <w:rPr>
          <w:rFonts w:asciiTheme="minorHAnsi" w:eastAsia="Arial" w:hAnsiTheme="minorHAnsi" w:cstheme="minorHAnsi"/>
          <w:b/>
          <w:color w:val="141414"/>
          <w:w w:val="84"/>
          <w:sz w:val="22"/>
          <w:szCs w:val="22"/>
        </w:rPr>
        <w:t>in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4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b/>
          <w:color w:val="141414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color w:val="141414"/>
          <w:spacing w:val="3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4"/>
          <w:sz w:val="22"/>
          <w:szCs w:val="22"/>
        </w:rPr>
        <w:t>Deve</w:t>
      </w:r>
      <w:r w:rsidRPr="00817A49">
        <w:rPr>
          <w:rFonts w:asciiTheme="minorHAnsi" w:eastAsia="Arial" w:hAnsiTheme="minorHAnsi" w:cstheme="minorHAnsi"/>
          <w:b/>
          <w:color w:val="141414"/>
          <w:w w:val="84"/>
          <w:sz w:val="22"/>
          <w:szCs w:val="22"/>
        </w:rPr>
        <w:t>lop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4"/>
          <w:sz w:val="22"/>
          <w:szCs w:val="22"/>
        </w:rPr>
        <w:t>me</w:t>
      </w:r>
      <w:r w:rsidRPr="00817A49">
        <w:rPr>
          <w:rFonts w:asciiTheme="minorHAnsi" w:eastAsia="Arial" w:hAnsiTheme="minorHAnsi" w:cstheme="minorHAnsi"/>
          <w:b/>
          <w:color w:val="141414"/>
          <w:w w:val="84"/>
          <w:sz w:val="22"/>
          <w:szCs w:val="22"/>
        </w:rPr>
        <w:t xml:space="preserve">nt </w:t>
      </w:r>
      <w:r w:rsidRPr="00817A49">
        <w:rPr>
          <w:rFonts w:asciiTheme="minorHAnsi" w:eastAsia="Arial" w:hAnsiTheme="minorHAnsi" w:cstheme="minorHAnsi"/>
          <w:b/>
          <w:color w:val="141414"/>
          <w:spacing w:val="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23"/>
          <w:sz w:val="22"/>
          <w:szCs w:val="22"/>
        </w:rPr>
        <w:t xml:space="preserve">I   </w:t>
      </w:r>
      <w:r w:rsidRPr="00817A49">
        <w:rPr>
          <w:rFonts w:asciiTheme="minorHAnsi" w:eastAsia="Arial" w:hAnsiTheme="minorHAnsi" w:cstheme="minorHAnsi"/>
          <w:color w:val="141414"/>
          <w:spacing w:val="6"/>
          <w:w w:val="2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5"/>
          <w:sz w:val="22"/>
          <w:szCs w:val="22"/>
        </w:rPr>
        <w:t>Co</w:t>
      </w:r>
      <w:r w:rsidRPr="00817A49">
        <w:rPr>
          <w:rFonts w:asciiTheme="minorHAnsi" w:eastAsia="Arial" w:hAnsiTheme="minorHAnsi" w:cstheme="minorHAnsi"/>
          <w:b/>
          <w:color w:val="141414"/>
          <w:w w:val="85"/>
          <w:sz w:val="22"/>
          <w:szCs w:val="22"/>
        </w:rPr>
        <w:t>rp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color w:val="141414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141414"/>
          <w:w w:val="85"/>
          <w:sz w:val="22"/>
          <w:szCs w:val="22"/>
        </w:rPr>
        <w:t>te</w:t>
      </w:r>
      <w:r w:rsidRPr="00817A49">
        <w:rPr>
          <w:rFonts w:asciiTheme="minorHAnsi" w:eastAsia="Arial" w:hAnsiTheme="minorHAnsi" w:cstheme="minorHAnsi"/>
          <w:b/>
          <w:color w:val="141414"/>
          <w:spacing w:val="1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w w:val="85"/>
          <w:sz w:val="22"/>
          <w:szCs w:val="22"/>
        </w:rPr>
        <w:t>Sp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5"/>
          <w:sz w:val="22"/>
          <w:szCs w:val="22"/>
        </w:rPr>
        <w:t>onso</w:t>
      </w:r>
      <w:r w:rsidRPr="00817A49">
        <w:rPr>
          <w:rFonts w:asciiTheme="minorHAnsi" w:eastAsia="Arial" w:hAnsiTheme="minorHAnsi" w:cstheme="minorHAnsi"/>
          <w:b/>
          <w:color w:val="141414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5"/>
          <w:sz w:val="22"/>
          <w:szCs w:val="22"/>
        </w:rPr>
        <w:t>sh</w:t>
      </w:r>
      <w:r w:rsidRPr="00817A49">
        <w:rPr>
          <w:rFonts w:asciiTheme="minorHAnsi" w:eastAsia="Arial" w:hAnsiTheme="minorHAnsi" w:cstheme="minorHAnsi"/>
          <w:b/>
          <w:color w:val="141414"/>
          <w:w w:val="85"/>
          <w:sz w:val="22"/>
          <w:szCs w:val="22"/>
        </w:rPr>
        <w:t>ips</w:t>
      </w:r>
      <w:r w:rsidRPr="00817A49">
        <w:rPr>
          <w:rFonts w:asciiTheme="minorHAnsi" w:eastAsia="Arial" w:hAnsiTheme="minorHAnsi" w:cstheme="minorHAnsi"/>
          <w:b/>
          <w:color w:val="141414"/>
          <w:spacing w:val="43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23"/>
          <w:sz w:val="22"/>
          <w:szCs w:val="22"/>
        </w:rPr>
        <w:t xml:space="preserve">I   </w:t>
      </w:r>
      <w:r w:rsidRPr="00817A49">
        <w:rPr>
          <w:rFonts w:asciiTheme="minorHAnsi" w:eastAsia="Arial" w:hAnsiTheme="minorHAnsi" w:cstheme="minorHAnsi"/>
          <w:color w:val="2B2B2B"/>
          <w:spacing w:val="6"/>
          <w:w w:val="2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w w:val="85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b/>
          <w:color w:val="141414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5"/>
          <w:sz w:val="22"/>
          <w:szCs w:val="22"/>
        </w:rPr>
        <w:t>dra</w:t>
      </w:r>
      <w:r w:rsidRPr="00817A49">
        <w:rPr>
          <w:rFonts w:asciiTheme="minorHAnsi" w:eastAsia="Arial" w:hAnsiTheme="minorHAnsi" w:cstheme="minorHAnsi"/>
          <w:b/>
          <w:color w:val="141414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color w:val="141414"/>
          <w:w w:val="85"/>
          <w:sz w:val="22"/>
          <w:szCs w:val="22"/>
        </w:rPr>
        <w:t>ing</w:t>
      </w:r>
      <w:r w:rsidRPr="00817A49">
        <w:rPr>
          <w:rFonts w:asciiTheme="minorHAnsi" w:eastAsia="Arial" w:hAnsiTheme="minorHAnsi" w:cstheme="minorHAnsi"/>
          <w:b/>
          <w:color w:val="141414"/>
          <w:spacing w:val="3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79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141414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8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41414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141414"/>
          <w:spacing w:val="-1"/>
          <w:w w:val="8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color w:val="141414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b/>
          <w:color w:val="141414"/>
          <w:w w:val="9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41414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b/>
          <w:color w:val="141414"/>
          <w:w w:val="79"/>
          <w:sz w:val="22"/>
          <w:szCs w:val="22"/>
        </w:rPr>
        <w:t>s</w:t>
      </w:r>
    </w:p>
    <w:p w14:paraId="4B3023E9" w14:textId="77777777" w:rsidR="00100DA6" w:rsidRPr="00817A49" w:rsidRDefault="00100DA6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0DE7964" w14:textId="77777777" w:rsidR="00100DA6" w:rsidRPr="00817A49" w:rsidRDefault="00817A49">
      <w:pPr>
        <w:spacing w:line="264" w:lineRule="auto"/>
        <w:ind w:left="125" w:right="73" w:hanging="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er-f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oc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 xml:space="preserve">d </w:t>
      </w:r>
      <w:r w:rsidRPr="00817A49">
        <w:rPr>
          <w:rFonts w:asciiTheme="minorHAnsi" w:eastAsia="Arial" w:hAnsiTheme="minorHAnsi" w:cstheme="minorHAnsi"/>
          <w:color w:val="2B2B2B"/>
          <w:spacing w:val="28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marke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spacing w:val="18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sa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color w:val="3F3F3F"/>
          <w:spacing w:val="37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xec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727475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e </w:t>
      </w:r>
      <w:r w:rsidRPr="00817A49">
        <w:rPr>
          <w:rFonts w:asciiTheme="minorHAnsi" w:eastAsia="Arial" w:hAnsiTheme="minorHAnsi" w:cstheme="minorHAnsi"/>
          <w:color w:val="3F3F3F"/>
          <w:spacing w:val="2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wh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27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co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te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tly </w:t>
      </w:r>
      <w:r w:rsidRPr="00817A49">
        <w:rPr>
          <w:rFonts w:asciiTheme="minorHAnsi" w:eastAsia="Arial" w:hAnsiTheme="minorHAnsi" w:cstheme="minorHAnsi"/>
          <w:color w:val="3F3F3F"/>
          <w:spacing w:val="1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727475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color w:val="3F3F3F"/>
          <w:spacing w:val="37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venues 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spacing w:val="3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spacing w:val="25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-4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te </w:t>
      </w:r>
      <w:r w:rsidRPr="00817A49">
        <w:rPr>
          <w:rFonts w:asciiTheme="minorHAnsi" w:eastAsia="Arial" w:hAnsiTheme="minorHAnsi" w:cstheme="minorHAnsi"/>
          <w:color w:val="3F3F3F"/>
          <w:spacing w:val="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727475"/>
          <w:w w:val="48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727475"/>
          <w:spacing w:val="22"/>
          <w:w w:val="4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8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95B5B"/>
          <w:w w:val="88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8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8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8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8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727475"/>
          <w:w w:val="88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8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spacing w:val="22"/>
          <w:w w:val="8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 xml:space="preserve">• 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spacing w:val="-4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t </w:t>
      </w:r>
      <w:r w:rsidRPr="00817A49">
        <w:rPr>
          <w:rFonts w:asciiTheme="minorHAnsi" w:eastAsia="Arial" w:hAnsiTheme="minorHAnsi" w:cstheme="minorHAnsi"/>
          <w:color w:val="3F3F3F"/>
          <w:spacing w:val="3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pacing w:val="1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727475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ps  </w:t>
      </w:r>
      <w:r w:rsidRPr="00817A49">
        <w:rPr>
          <w:rFonts w:asciiTheme="minorHAnsi" w:eastAsia="Arial" w:hAnsiTheme="minorHAnsi" w:cstheme="minorHAnsi"/>
          <w:color w:val="3F3F3F"/>
          <w:spacing w:val="10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an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d </w:t>
      </w:r>
      <w:r w:rsidRPr="00817A49">
        <w:rPr>
          <w:rFonts w:asciiTheme="minorHAnsi" w:eastAsia="Arial" w:hAnsiTheme="minorHAnsi" w:cstheme="minorHAnsi"/>
          <w:color w:val="3F3F3F"/>
          <w:spacing w:val="2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ar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ete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 xml:space="preserve">d  </w:t>
      </w:r>
      <w:r w:rsidRPr="00817A49">
        <w:rPr>
          <w:rFonts w:asciiTheme="minorHAnsi" w:eastAsia="Arial" w:hAnsiTheme="minorHAnsi" w:cstheme="minorHAnsi"/>
          <w:color w:val="2B2B2B"/>
          <w:spacing w:val="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venue </w:t>
      </w:r>
      <w:r w:rsidRPr="00817A49">
        <w:rPr>
          <w:rFonts w:asciiTheme="minorHAnsi" w:eastAsia="Arial" w:hAnsiTheme="minorHAnsi" w:cstheme="minorHAnsi"/>
          <w:color w:val="3F3F3F"/>
          <w:spacing w:val="30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ge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ion  </w:t>
      </w:r>
      <w:r w:rsidRPr="00817A49">
        <w:rPr>
          <w:rFonts w:asciiTheme="minorHAnsi" w:eastAsia="Arial" w:hAnsiTheme="minorHAnsi" w:cstheme="minorHAnsi"/>
          <w:color w:val="3F3F3F"/>
          <w:spacing w:val="13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ro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gr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s   </w:t>
      </w:r>
      <w:r w:rsidRPr="00817A49">
        <w:rPr>
          <w:rFonts w:asciiTheme="minorHAnsi" w:eastAsia="Arial" w:hAnsiTheme="minorHAnsi" w:cstheme="minorHAnsi"/>
          <w:color w:val="727475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n </w:t>
      </w:r>
      <w:r w:rsidRPr="00817A49">
        <w:rPr>
          <w:rFonts w:asciiTheme="minorHAnsi" w:eastAsia="Arial" w:hAnsiTheme="minorHAnsi" w:cstheme="minorHAnsi"/>
          <w:color w:val="3F3F3F"/>
          <w:spacing w:val="1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con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 xml:space="preserve">r  </w:t>
      </w:r>
      <w:r w:rsidRPr="00817A49">
        <w:rPr>
          <w:rFonts w:asciiTheme="minorHAnsi" w:eastAsia="Arial" w:hAnsiTheme="minorHAnsi" w:cstheme="minorHAnsi"/>
          <w:color w:val="141414"/>
          <w:spacing w:val="7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92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spacing w:val="1"/>
          <w:w w:val="9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48"/>
          <w:sz w:val="22"/>
          <w:szCs w:val="22"/>
        </w:rPr>
        <w:t xml:space="preserve">, </w:t>
      </w:r>
      <w:r w:rsidRPr="00817A49">
        <w:rPr>
          <w:rFonts w:asciiTheme="minorHAnsi" w:eastAsia="Arial" w:hAnsiTheme="minorHAnsi" w:cstheme="minorHAnsi"/>
          <w:color w:val="3F3F3F"/>
          <w:spacing w:val="13"/>
          <w:w w:val="4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po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727475"/>
          <w:w w:val="67"/>
          <w:sz w:val="22"/>
          <w:szCs w:val="22"/>
        </w:rPr>
        <w:t xml:space="preserve">, </w:t>
      </w:r>
      <w:r w:rsidRPr="00817A49">
        <w:rPr>
          <w:rFonts w:asciiTheme="minorHAnsi" w:eastAsia="Arial" w:hAnsiTheme="minorHAnsi" w:cstheme="minorHAnsi"/>
          <w:color w:val="727475"/>
          <w:spacing w:val="13"/>
          <w:w w:val="6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95B5B"/>
          <w:w w:val="9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B2B2B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41414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90"/>
          <w:sz w:val="22"/>
          <w:szCs w:val="22"/>
        </w:rPr>
        <w:t xml:space="preserve">y </w:t>
      </w:r>
      <w:r w:rsidRPr="00817A49">
        <w:rPr>
          <w:rFonts w:asciiTheme="minorHAnsi" w:eastAsia="Arial" w:hAnsiTheme="minorHAnsi" w:cstheme="minorHAnsi"/>
          <w:color w:val="3F3F3F"/>
          <w:spacing w:val="3"/>
          <w:w w:val="9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82"/>
          <w:sz w:val="22"/>
          <w:szCs w:val="22"/>
        </w:rPr>
        <w:t xml:space="preserve">nd  </w:t>
      </w:r>
      <w:r w:rsidRPr="00817A49">
        <w:rPr>
          <w:rFonts w:asciiTheme="minorHAnsi" w:eastAsia="Arial" w:hAnsiTheme="minorHAnsi" w:cstheme="minorHAnsi"/>
          <w:color w:val="141414"/>
          <w:spacing w:val="2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141414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1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3F3F3F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95B5B"/>
          <w:w w:val="9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spacing w:val="1"/>
          <w:w w:val="9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727475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727475"/>
          <w:w w:val="48"/>
          <w:sz w:val="22"/>
          <w:szCs w:val="22"/>
        </w:rPr>
        <w:t>.</w:t>
      </w:r>
      <w:r w:rsidRPr="00817A49">
        <w:rPr>
          <w:rFonts w:asciiTheme="minorHAnsi" w:eastAsia="Arial" w:hAnsiTheme="minorHAnsi" w:cstheme="minorHAnsi"/>
          <w:color w:val="72747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727475"/>
          <w:spacing w:val="-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ss</w:t>
      </w:r>
      <w:r w:rsidRPr="00817A49">
        <w:rPr>
          <w:rFonts w:asciiTheme="minorHAnsi" w:eastAsia="Arial" w:hAnsiTheme="minorHAnsi" w:cstheme="minorHAnsi"/>
          <w:color w:val="727475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pacing w:val="-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pacing w:val="1"/>
          <w:w w:val="87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141414"/>
          <w:w w:val="87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141414"/>
          <w:w w:val="87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727475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spacing w:val="17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spea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spacing w:val="37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F3F3F"/>
          <w:spacing w:val="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95B5B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spacing w:val="-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me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30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spacing w:val="1"/>
          <w:w w:val="90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E8E8E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E8E8E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8E8E8E"/>
          <w:spacing w:val="-2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8"/>
          <w:sz w:val="22"/>
          <w:szCs w:val="22"/>
        </w:rPr>
        <w:t>co</w:t>
      </w:r>
      <w:r w:rsidRPr="00817A49">
        <w:rPr>
          <w:rFonts w:asciiTheme="minorHAnsi" w:eastAsia="Arial" w:hAnsiTheme="minorHAnsi" w:cstheme="minorHAnsi"/>
          <w:color w:val="3F3F3F"/>
          <w:spacing w:val="1"/>
          <w:w w:val="88"/>
          <w:sz w:val="22"/>
          <w:szCs w:val="22"/>
        </w:rPr>
        <w:t>mm</w:t>
      </w:r>
      <w:r w:rsidRPr="00817A49">
        <w:rPr>
          <w:rFonts w:asciiTheme="minorHAnsi" w:eastAsia="Arial" w:hAnsiTheme="minorHAnsi" w:cstheme="minorHAnsi"/>
          <w:color w:val="3F3F3F"/>
          <w:w w:val="88"/>
          <w:sz w:val="22"/>
          <w:szCs w:val="22"/>
        </w:rPr>
        <w:t>un</w:t>
      </w:r>
      <w:r w:rsidRPr="00817A49">
        <w:rPr>
          <w:rFonts w:asciiTheme="minorHAnsi" w:eastAsia="Arial" w:hAnsiTheme="minorHAnsi" w:cstheme="minorHAnsi"/>
          <w:color w:val="727475"/>
          <w:w w:val="88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8"/>
          <w:sz w:val="22"/>
          <w:szCs w:val="22"/>
        </w:rPr>
        <w:t>ty</w:t>
      </w:r>
      <w:r w:rsidRPr="00817A49">
        <w:rPr>
          <w:rFonts w:asciiTheme="minorHAnsi" w:eastAsia="Arial" w:hAnsiTheme="minorHAnsi" w:cstheme="minorHAnsi"/>
          <w:color w:val="3F3F3F"/>
          <w:spacing w:val="33"/>
          <w:w w:val="8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95B5B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2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spacing w:val="25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de</w:t>
      </w:r>
      <w:r w:rsidRPr="00817A49">
        <w:rPr>
          <w:rFonts w:asciiTheme="minorHAnsi" w:eastAsia="Arial" w:hAnsiTheme="minorHAnsi" w:cstheme="minorHAnsi"/>
          <w:color w:val="3F3F3F"/>
          <w:spacing w:val="25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shows</w:t>
      </w:r>
      <w:r w:rsidRPr="00817A49">
        <w:rPr>
          <w:rFonts w:asciiTheme="minorHAnsi" w:eastAsia="Arial" w:hAnsiTheme="minorHAnsi" w:cstheme="minorHAnsi"/>
          <w:color w:val="3F3F3F"/>
          <w:spacing w:val="30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ha</w:t>
      </w:r>
      <w:r w:rsidRPr="00817A49">
        <w:rPr>
          <w:rFonts w:asciiTheme="minorHAnsi" w:eastAsia="Arial" w:hAnsiTheme="minorHAnsi" w:cstheme="minorHAnsi"/>
          <w:color w:val="141414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spacing w:val="25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727475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cr</w:t>
      </w:r>
      <w:r w:rsidRPr="00817A49">
        <w:rPr>
          <w:rFonts w:asciiTheme="minorHAnsi" w:eastAsia="Arial" w:hAnsiTheme="minorHAnsi" w:cstheme="minorHAnsi"/>
          <w:color w:val="3F3F3F"/>
          <w:spacing w:val="2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color w:val="3F3F3F"/>
          <w:spacing w:val="37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ex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po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ure</w:t>
      </w:r>
      <w:r w:rsidRPr="00817A49">
        <w:rPr>
          <w:rFonts w:asciiTheme="minorHAnsi" w:eastAsia="Arial" w:hAnsiTheme="minorHAnsi" w:cstheme="minorHAnsi"/>
          <w:color w:val="3F3F3F"/>
          <w:spacing w:val="31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1"/>
          <w:sz w:val="22"/>
          <w:szCs w:val="22"/>
        </w:rPr>
        <w:t xml:space="preserve">d 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ttrac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27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ar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spacing w:val="30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141414"/>
          <w:spacing w:val="-5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pe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ct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E8E8E"/>
          <w:w w:val="67"/>
          <w:sz w:val="22"/>
          <w:szCs w:val="22"/>
        </w:rPr>
        <w:t>.</w:t>
      </w:r>
      <w:r w:rsidRPr="00817A49">
        <w:rPr>
          <w:rFonts w:asciiTheme="minorHAnsi" w:eastAsia="Arial" w:hAnsiTheme="minorHAnsi" w:cstheme="minorHAnsi"/>
          <w:color w:val="8E8E8E"/>
          <w:sz w:val="22"/>
          <w:szCs w:val="22"/>
        </w:rPr>
        <w:t xml:space="preserve">  </w:t>
      </w:r>
      <w:r w:rsidRPr="00817A49">
        <w:rPr>
          <w:rFonts w:asciiTheme="minorHAnsi" w:eastAsia="Arial" w:hAnsiTheme="minorHAnsi" w:cstheme="minorHAnsi"/>
          <w:color w:val="8E8E8E"/>
          <w:spacing w:val="-1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87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141414"/>
          <w:spacing w:val="1"/>
          <w:w w:val="87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141414"/>
          <w:w w:val="87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ish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141414"/>
          <w:w w:val="87"/>
          <w:sz w:val="22"/>
          <w:szCs w:val="22"/>
        </w:rPr>
        <w:t xml:space="preserve">d </w:t>
      </w:r>
      <w:r w:rsidRPr="00817A49">
        <w:rPr>
          <w:rFonts w:asciiTheme="minorHAnsi" w:eastAsia="Arial" w:hAnsiTheme="minorHAnsi" w:cstheme="minorHAnsi"/>
          <w:color w:val="141414"/>
          <w:spacing w:val="6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-2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spacing w:val="3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ar</w:t>
      </w:r>
      <w:r w:rsidRPr="00817A49">
        <w:rPr>
          <w:rFonts w:asciiTheme="minorHAnsi" w:eastAsia="Arial" w:hAnsiTheme="minorHAnsi" w:cstheme="minorHAnsi"/>
          <w:color w:val="3F3F3F"/>
          <w:spacing w:val="2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 xml:space="preserve">nd </w:t>
      </w:r>
      <w:r w:rsidRPr="00817A49">
        <w:rPr>
          <w:rFonts w:asciiTheme="minorHAnsi" w:eastAsia="Arial" w:hAnsiTheme="minorHAnsi" w:cstheme="minorHAnsi"/>
          <w:color w:val="2B2B2B"/>
          <w:spacing w:val="3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gg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3F3F3F"/>
          <w:spacing w:val="1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7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ne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E8E8E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E8E8E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8E8E8E"/>
          <w:spacing w:val="-2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gr</w:t>
      </w:r>
      <w:r w:rsidRPr="00817A49">
        <w:rPr>
          <w:rFonts w:asciiTheme="minorHAnsi" w:eastAsia="Arial" w:hAnsiTheme="minorHAnsi" w:cstheme="minorHAnsi"/>
          <w:color w:val="3F3F3F"/>
          <w:spacing w:val="2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spacing w:val="1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spacing w:val="37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spacing w:val="40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fi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29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spacing w:val="29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dva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ng</w:t>
      </w:r>
      <w:r w:rsidRPr="00817A49">
        <w:rPr>
          <w:rFonts w:asciiTheme="minorHAnsi" w:eastAsia="Arial" w:hAnsiTheme="minorHAnsi" w:cstheme="minorHAnsi"/>
          <w:color w:val="3F3F3F"/>
          <w:spacing w:val="41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s </w:t>
      </w:r>
      <w:r w:rsidRPr="00817A49">
        <w:rPr>
          <w:rFonts w:asciiTheme="minorHAnsi" w:eastAsia="Arial" w:hAnsiTheme="minorHAnsi" w:cstheme="minorHAnsi"/>
          <w:color w:val="2B2B2B"/>
          <w:spacing w:val="1"/>
          <w:w w:val="81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nit</w:t>
      </w:r>
      <w:r w:rsidRPr="00817A49">
        <w:rPr>
          <w:rFonts w:asciiTheme="minorHAnsi" w:eastAsia="Arial" w:hAnsiTheme="minorHAnsi" w:cstheme="minorHAnsi"/>
          <w:color w:val="2B2B2B"/>
          <w:w w:val="8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spacing w:val="35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20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727475"/>
          <w:w w:val="9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0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fi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spacing w:val="1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32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F3F3F"/>
          <w:spacing w:val="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 xml:space="preserve">ing </w:t>
      </w:r>
      <w:r w:rsidRPr="00817A49">
        <w:rPr>
          <w:rFonts w:asciiTheme="minorHAnsi" w:eastAsia="Arial" w:hAnsiTheme="minorHAnsi" w:cstheme="minorHAnsi"/>
          <w:color w:val="2B2B2B"/>
          <w:spacing w:val="19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pacing w:val="1"/>
          <w:w w:val="84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us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ne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3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fr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om</w:t>
      </w:r>
      <w:r w:rsidRPr="00817A49">
        <w:rPr>
          <w:rFonts w:asciiTheme="minorHAnsi" w:eastAsia="Arial" w:hAnsiTheme="minorHAnsi" w:cstheme="minorHAnsi"/>
          <w:color w:val="3F3F3F"/>
          <w:spacing w:val="29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pacing w:val="1"/>
          <w:w w:val="84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727475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tu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ne</w:t>
      </w:r>
      <w:r w:rsidRPr="00817A49">
        <w:rPr>
          <w:rFonts w:asciiTheme="minorHAnsi" w:eastAsia="Arial" w:hAnsiTheme="minorHAnsi" w:cstheme="minorHAnsi"/>
          <w:color w:val="3F3F3F"/>
          <w:spacing w:val="3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00</w:t>
      </w:r>
      <w:r w:rsidRPr="00817A49">
        <w:rPr>
          <w:rFonts w:asciiTheme="minorHAnsi" w:eastAsia="Arial" w:hAnsiTheme="minorHAnsi" w:cstheme="minorHAnsi"/>
          <w:color w:val="3F3F3F"/>
          <w:spacing w:val="1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3F3F3F"/>
          <w:spacing w:val="1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727475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spacing w:val="3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gional</w:t>
      </w:r>
      <w:r w:rsidRPr="00817A49">
        <w:rPr>
          <w:rFonts w:asciiTheme="minorHAnsi" w:eastAsia="Arial" w:hAnsiTheme="minorHAnsi" w:cstheme="minorHAnsi"/>
          <w:color w:val="3F3F3F"/>
          <w:spacing w:val="3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fi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141414"/>
          <w:w w:val="8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B2B2B"/>
          <w:w w:val="10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727475"/>
          <w:w w:val="57"/>
          <w:sz w:val="22"/>
          <w:szCs w:val="22"/>
        </w:rPr>
        <w:t>.</w:t>
      </w:r>
    </w:p>
    <w:p w14:paraId="41E39957" w14:textId="77777777" w:rsidR="00100DA6" w:rsidRPr="00817A49" w:rsidRDefault="00817A49">
      <w:pPr>
        <w:spacing w:before="48" w:line="280" w:lineRule="exact"/>
        <w:ind w:left="1976" w:right="1956"/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bCs/>
          <w:color w:val="595B5B"/>
          <w:w w:val="84"/>
          <w:position w:val="-1"/>
          <w:sz w:val="22"/>
          <w:szCs w:val="22"/>
        </w:rPr>
        <w:t xml:space="preserve">~ 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2"/>
          <w:w w:val="84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84"/>
          <w:position w:val="-1"/>
          <w:sz w:val="22"/>
          <w:szCs w:val="22"/>
        </w:rPr>
        <w:t>st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2"/>
          <w:w w:val="84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84"/>
          <w:position w:val="-1"/>
          <w:sz w:val="22"/>
          <w:szCs w:val="22"/>
        </w:rPr>
        <w:t>bl</w:t>
      </w:r>
      <w:r w:rsidRPr="00817A49">
        <w:rPr>
          <w:rFonts w:asciiTheme="minorHAnsi" w:eastAsia="Arial" w:hAnsiTheme="minorHAnsi" w:cstheme="minorHAnsi"/>
          <w:b/>
          <w:bCs/>
          <w:color w:val="425066"/>
          <w:spacing w:val="1"/>
          <w:w w:val="84"/>
          <w:position w:val="-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84"/>
          <w:position w:val="-1"/>
          <w:sz w:val="22"/>
          <w:szCs w:val="22"/>
        </w:rPr>
        <w:t>sh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2"/>
          <w:w w:val="84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bCs/>
          <w:color w:val="595B5B"/>
          <w:w w:val="84"/>
          <w:position w:val="-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29"/>
          <w:w w:val="84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84"/>
          <w:position w:val="-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2"/>
          <w:w w:val="84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bCs/>
          <w:color w:val="727475"/>
          <w:spacing w:val="1"/>
          <w:w w:val="84"/>
          <w:position w:val="-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84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bCs/>
          <w:color w:val="595B5B"/>
          <w:w w:val="84"/>
          <w:position w:val="-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24"/>
          <w:w w:val="84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84"/>
          <w:position w:val="-1"/>
          <w:sz w:val="22"/>
          <w:szCs w:val="22"/>
        </w:rPr>
        <w:t>Suc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2"/>
          <w:w w:val="84"/>
          <w:position w:val="-1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84"/>
          <w:position w:val="-1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b/>
          <w:bCs/>
          <w:color w:val="595B5B"/>
          <w:w w:val="84"/>
          <w:position w:val="-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23"/>
          <w:w w:val="84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2"/>
          <w:w w:val="82"/>
          <w:position w:val="-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85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102"/>
          <w:position w:val="-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bCs/>
          <w:color w:val="595B5B"/>
          <w:w w:val="64"/>
          <w:position w:val="-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bCs/>
          <w:color w:val="595B5B"/>
          <w:w w:val="85"/>
          <w:position w:val="-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8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2"/>
          <w:w w:val="84"/>
          <w:position w:val="-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bCs/>
          <w:color w:val="425066"/>
          <w:w w:val="84"/>
          <w:position w:val="-1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b/>
          <w:bCs/>
          <w:color w:val="425066"/>
          <w:spacing w:val="4"/>
          <w:w w:val="84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bCs/>
          <w:color w:val="727475"/>
          <w:spacing w:val="1"/>
          <w:w w:val="85"/>
          <w:position w:val="-1"/>
          <w:sz w:val="22"/>
          <w:szCs w:val="22"/>
        </w:rPr>
        <w:t>9</w:t>
      </w:r>
      <w:r w:rsidRPr="00817A49">
        <w:rPr>
          <w:rFonts w:asciiTheme="minorHAnsi" w:eastAsia="Arial" w:hAnsiTheme="minorHAnsi" w:cstheme="minorHAnsi"/>
          <w:b/>
          <w:bCs/>
          <w:color w:val="8E8E8E"/>
          <w:spacing w:val="1"/>
          <w:w w:val="77"/>
          <w:position w:val="-1"/>
          <w:sz w:val="22"/>
          <w:szCs w:val="22"/>
        </w:rPr>
        <w:t>: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94"/>
          <w:position w:val="-1"/>
          <w:sz w:val="22"/>
          <w:szCs w:val="22"/>
        </w:rPr>
        <w:t>3</w:t>
      </w:r>
      <w:r w:rsidRPr="00817A49">
        <w:rPr>
          <w:rFonts w:asciiTheme="minorHAnsi" w:eastAsia="Arial" w:hAnsiTheme="minorHAnsi" w:cstheme="minorHAnsi"/>
          <w:b/>
          <w:bCs/>
          <w:color w:val="8E8E8E"/>
          <w:spacing w:val="1"/>
          <w:w w:val="85"/>
          <w:position w:val="-1"/>
          <w:sz w:val="22"/>
          <w:szCs w:val="22"/>
        </w:rPr>
        <w:t>:</w:t>
      </w:r>
      <w:r w:rsidRPr="00817A49">
        <w:rPr>
          <w:rFonts w:asciiTheme="minorHAnsi" w:eastAsia="Arial" w:hAnsiTheme="minorHAnsi" w:cstheme="minorHAnsi"/>
          <w:b/>
          <w:bCs/>
          <w:color w:val="60808E"/>
          <w:w w:val="59"/>
          <w:position w:val="-1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b/>
          <w:bCs/>
          <w:color w:val="60808E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bCs/>
          <w:color w:val="60808E"/>
          <w:spacing w:val="-18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bCs/>
          <w:color w:val="727475"/>
          <w:spacing w:val="1"/>
          <w:w w:val="64"/>
          <w:position w:val="-1"/>
          <w:sz w:val="22"/>
          <w:szCs w:val="22"/>
        </w:rPr>
        <w:t>(</w:t>
      </w:r>
      <w:r w:rsidRPr="00817A49">
        <w:rPr>
          <w:rFonts w:asciiTheme="minorHAnsi" w:eastAsia="Arial" w:hAnsiTheme="minorHAnsi" w:cstheme="minorHAnsi"/>
          <w:b/>
          <w:bCs/>
          <w:color w:val="595B5B"/>
          <w:w w:val="87"/>
          <w:position w:val="-1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3"/>
          <w:w w:val="87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bCs/>
          <w:color w:val="595B5B"/>
          <w:w w:val="85"/>
          <w:position w:val="-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85"/>
          <w:position w:val="-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90"/>
          <w:position w:val="-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bCs/>
          <w:color w:val="8E8E8E"/>
          <w:spacing w:val="1"/>
          <w:w w:val="77"/>
          <w:position w:val="-1"/>
          <w:sz w:val="22"/>
          <w:szCs w:val="22"/>
        </w:rPr>
        <w:t>:</w:t>
      </w:r>
      <w:r w:rsidRPr="00817A49">
        <w:rPr>
          <w:rFonts w:asciiTheme="minorHAnsi" w:eastAsia="Arial" w:hAnsiTheme="minorHAnsi" w:cstheme="minorHAnsi"/>
          <w:b/>
          <w:bCs/>
          <w:color w:val="595B5B"/>
          <w:w w:val="82"/>
          <w:position w:val="-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3"/>
          <w:w w:val="82"/>
          <w:position w:val="-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81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2"/>
          <w:w w:val="89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bCs/>
          <w:color w:val="727475"/>
          <w:w w:val="90"/>
          <w:position w:val="-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bCs/>
          <w:color w:val="727475"/>
          <w:spacing w:val="1"/>
          <w:w w:val="90"/>
          <w:position w:val="-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85"/>
          <w:position w:val="-1"/>
          <w:sz w:val="22"/>
          <w:szCs w:val="22"/>
        </w:rPr>
        <w:t>ng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95"/>
          <w:position w:val="-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bCs/>
          <w:color w:val="8E8E8E"/>
          <w:spacing w:val="1"/>
          <w:w w:val="77"/>
          <w:position w:val="-1"/>
          <w:sz w:val="22"/>
          <w:szCs w:val="22"/>
        </w:rPr>
        <w:t>: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90"/>
          <w:position w:val="-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2"/>
          <w:w w:val="89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74"/>
          <w:position w:val="-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2"/>
          <w:w w:val="89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bCs/>
          <w:color w:val="595B5B"/>
          <w:spacing w:val="1"/>
          <w:w w:val="85"/>
          <w:position w:val="-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bCs/>
          <w:color w:val="727475"/>
          <w:w w:val="78"/>
          <w:position w:val="-1"/>
          <w:sz w:val="22"/>
          <w:szCs w:val="22"/>
        </w:rPr>
        <w:t>)</w:t>
      </w:r>
      <w:r w:rsidRPr="00817A49">
        <w:rPr>
          <w:rFonts w:asciiTheme="minorHAnsi" w:eastAsia="Arial" w:hAnsiTheme="minorHAnsi" w:cstheme="minorHAnsi"/>
          <w:b/>
          <w:bCs/>
          <w:color w:val="727475"/>
          <w:spacing w:val="13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bCs/>
          <w:color w:val="595B5B"/>
          <w:w w:val="79"/>
          <w:position w:val="-1"/>
          <w:sz w:val="22"/>
          <w:szCs w:val="22"/>
        </w:rPr>
        <w:t>~</w:t>
      </w:r>
    </w:p>
    <w:p w14:paraId="537E784B" w14:textId="77777777" w:rsidR="00100DA6" w:rsidRPr="00817A49" w:rsidRDefault="00100DA6">
      <w:pPr>
        <w:spacing w:before="8" w:line="200" w:lineRule="exact"/>
        <w:rPr>
          <w:rFonts w:asciiTheme="minorHAnsi" w:hAnsiTheme="minorHAnsi" w:cstheme="minorHAnsi"/>
          <w:sz w:val="22"/>
          <w:szCs w:val="22"/>
        </w:rPr>
        <w:sectPr w:rsidR="00100DA6" w:rsidRPr="00817A49">
          <w:pgSz w:w="12240" w:h="15840"/>
          <w:pgMar w:top="1480" w:right="1480" w:bottom="280" w:left="1440" w:header="720" w:footer="720" w:gutter="0"/>
          <w:cols w:space="720"/>
        </w:sectPr>
      </w:pPr>
    </w:p>
    <w:p w14:paraId="35D9BF58" w14:textId="77777777" w:rsidR="00100DA6" w:rsidRPr="00817A49" w:rsidRDefault="00817A49">
      <w:pPr>
        <w:spacing w:before="27" w:line="254" w:lineRule="auto"/>
        <w:ind w:left="605" w:right="-39" w:hanging="254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="Arial" w:eastAsia="Arial" w:hAnsi="Arial" w:cs="Arial"/>
          <w:color w:val="2A6462"/>
          <w:w w:val="23"/>
          <w:sz w:val="22"/>
          <w:szCs w:val="22"/>
        </w:rPr>
        <w:t>►</w:t>
      </w:r>
      <w:r w:rsidRPr="00817A49">
        <w:rPr>
          <w:rFonts w:asciiTheme="minorHAnsi" w:eastAsia="Arial" w:hAnsiTheme="minorHAnsi" w:cstheme="minorHAnsi"/>
          <w:color w:val="2A6462"/>
          <w:w w:val="23"/>
          <w:sz w:val="22"/>
          <w:szCs w:val="22"/>
        </w:rPr>
        <w:t xml:space="preserve">          </w:t>
      </w:r>
      <w:r w:rsidRPr="00817A49">
        <w:rPr>
          <w:rFonts w:asciiTheme="minorHAnsi" w:eastAsia="Arial" w:hAnsiTheme="minorHAnsi" w:cstheme="minorHAnsi"/>
          <w:color w:val="2A6462"/>
          <w:spacing w:val="11"/>
          <w:w w:val="2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7"/>
          <w:sz w:val="22"/>
          <w:szCs w:val="22"/>
        </w:rPr>
        <w:t>St</w:t>
      </w:r>
      <w:r w:rsidRPr="00817A49">
        <w:rPr>
          <w:rFonts w:asciiTheme="minorHAnsi" w:eastAsia="Arial" w:hAnsiTheme="minorHAnsi" w:cstheme="minorHAnsi"/>
          <w:i/>
          <w:color w:val="141414"/>
          <w:spacing w:val="-3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7"/>
          <w:sz w:val="22"/>
          <w:szCs w:val="22"/>
        </w:rPr>
        <w:t>at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7"/>
          <w:sz w:val="22"/>
          <w:szCs w:val="22"/>
        </w:rPr>
        <w:t>eg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i/>
          <w:color w:val="141414"/>
          <w:w w:val="87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i/>
          <w:color w:val="141414"/>
          <w:spacing w:val="22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7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141414"/>
          <w:w w:val="87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i/>
          <w:color w:val="141414"/>
          <w:spacing w:val="20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7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141414"/>
          <w:spacing w:val="11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7"/>
          <w:sz w:val="22"/>
          <w:szCs w:val="22"/>
        </w:rPr>
        <w:t>Ma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7"/>
          <w:sz w:val="22"/>
          <w:szCs w:val="22"/>
        </w:rPr>
        <w:t>rke</w:t>
      </w:r>
      <w:r w:rsidRPr="00817A49">
        <w:rPr>
          <w:rFonts w:asciiTheme="minorHAnsi" w:eastAsia="Arial" w:hAnsiTheme="minorHAnsi" w:cstheme="minorHAnsi"/>
          <w:i/>
          <w:color w:val="141414"/>
          <w:spacing w:val="-3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7"/>
          <w:sz w:val="22"/>
          <w:szCs w:val="22"/>
        </w:rPr>
        <w:t>in</w:t>
      </w:r>
      <w:r w:rsidRPr="00817A49">
        <w:rPr>
          <w:rFonts w:asciiTheme="minorHAnsi" w:eastAsia="Arial" w:hAnsiTheme="minorHAnsi" w:cstheme="minorHAnsi"/>
          <w:i/>
          <w:color w:val="141414"/>
          <w:w w:val="87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i/>
          <w:color w:val="141414"/>
          <w:spacing w:val="19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7"/>
          <w:sz w:val="22"/>
          <w:szCs w:val="22"/>
        </w:rPr>
        <w:t>Ca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7"/>
          <w:sz w:val="22"/>
          <w:szCs w:val="22"/>
        </w:rPr>
        <w:t>mp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7"/>
          <w:sz w:val="22"/>
          <w:szCs w:val="22"/>
        </w:rPr>
        <w:t>aig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141414"/>
          <w:w w:val="87"/>
          <w:sz w:val="22"/>
          <w:szCs w:val="22"/>
        </w:rPr>
        <w:t xml:space="preserve">s 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i/>
          <w:color w:val="141414"/>
          <w:spacing w:val="-8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5"/>
          <w:sz w:val="22"/>
          <w:szCs w:val="22"/>
        </w:rPr>
        <w:t>elin</w:t>
      </w:r>
      <w:r w:rsidRPr="00817A49">
        <w:rPr>
          <w:rFonts w:asciiTheme="minorHAnsi" w:eastAsia="Arial" w:hAnsiTheme="minorHAnsi" w:cstheme="minorHAnsi"/>
          <w:i/>
          <w:color w:val="141414"/>
          <w:w w:val="85"/>
          <w:sz w:val="22"/>
          <w:szCs w:val="22"/>
        </w:rPr>
        <w:t xml:space="preserve">e </w:t>
      </w:r>
      <w:r w:rsidRPr="00817A49">
        <w:rPr>
          <w:rFonts w:asciiTheme="minorHAnsi" w:eastAsia="Arial" w:hAnsiTheme="minorHAnsi" w:cstheme="minorHAnsi"/>
          <w:i/>
          <w:color w:val="141414"/>
          <w:spacing w:val="3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5"/>
          <w:sz w:val="22"/>
          <w:szCs w:val="22"/>
        </w:rPr>
        <w:t>CR</w:t>
      </w:r>
      <w:r w:rsidRPr="00817A49">
        <w:rPr>
          <w:rFonts w:asciiTheme="minorHAnsi" w:eastAsia="Arial" w:hAnsiTheme="minorHAnsi" w:cstheme="minorHAnsi"/>
          <w:i/>
          <w:color w:val="141414"/>
          <w:w w:val="85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i/>
          <w:color w:val="141414"/>
          <w:spacing w:val="1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5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141414"/>
          <w:spacing w:val="3"/>
          <w:w w:val="85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141414"/>
          <w:w w:val="85"/>
          <w:sz w:val="22"/>
          <w:szCs w:val="22"/>
        </w:rPr>
        <w:t xml:space="preserve">t </w:t>
      </w:r>
      <w:r w:rsidRPr="00817A49">
        <w:rPr>
          <w:rFonts w:asciiTheme="minorHAnsi" w:eastAsia="Arial" w:hAnsiTheme="minorHAnsi" w:cstheme="minorHAnsi"/>
          <w:i/>
          <w:color w:val="141414"/>
          <w:spacing w:val="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141414"/>
          <w:spacing w:val="10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5"/>
          <w:sz w:val="22"/>
          <w:szCs w:val="22"/>
        </w:rPr>
        <w:t>Prospec</w:t>
      </w:r>
      <w:r w:rsidRPr="00817A49">
        <w:rPr>
          <w:rFonts w:asciiTheme="minorHAnsi" w:eastAsia="Arial" w:hAnsiTheme="minorHAnsi" w:cstheme="minorHAnsi"/>
          <w:i/>
          <w:color w:val="141414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141414"/>
          <w:spacing w:val="4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78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90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90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141414"/>
          <w:spacing w:val="-4"/>
          <w:w w:val="10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10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141414"/>
          <w:w w:val="8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i/>
          <w:color w:val="141414"/>
          <w:w w:val="82"/>
          <w:sz w:val="22"/>
          <w:szCs w:val="22"/>
        </w:rPr>
        <w:t xml:space="preserve">n 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4"/>
          <w:sz w:val="22"/>
          <w:szCs w:val="22"/>
        </w:rPr>
        <w:t>Pr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4"/>
          <w:sz w:val="22"/>
          <w:szCs w:val="22"/>
        </w:rPr>
        <w:t>opo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4"/>
          <w:sz w:val="22"/>
          <w:szCs w:val="22"/>
        </w:rPr>
        <w:t>sa</w:t>
      </w:r>
      <w:r w:rsidRPr="00817A49">
        <w:rPr>
          <w:rFonts w:asciiTheme="minorHAnsi" w:eastAsia="Arial" w:hAnsiTheme="minorHAnsi" w:cstheme="minorHAnsi"/>
          <w:i/>
          <w:color w:val="141414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i/>
          <w:color w:val="141414"/>
          <w:spacing w:val="42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4"/>
          <w:sz w:val="22"/>
          <w:szCs w:val="22"/>
        </w:rPr>
        <w:t>Develo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i/>
          <w:color w:val="141414"/>
          <w:spacing w:val="3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141414"/>
          <w:w w:val="84"/>
          <w:sz w:val="22"/>
          <w:szCs w:val="22"/>
        </w:rPr>
        <w:t xml:space="preserve">t </w:t>
      </w:r>
      <w:r w:rsidRPr="00817A49">
        <w:rPr>
          <w:rFonts w:asciiTheme="minorHAnsi" w:eastAsia="Arial" w:hAnsiTheme="minorHAnsi" w:cstheme="minorHAnsi"/>
          <w:i/>
          <w:color w:val="141414"/>
          <w:spacing w:val="2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141414"/>
          <w:spacing w:val="1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4"/>
          <w:sz w:val="22"/>
          <w:szCs w:val="22"/>
        </w:rPr>
        <w:t>Sal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141414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i/>
          <w:color w:val="141414"/>
          <w:spacing w:val="2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9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0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90"/>
          <w:sz w:val="22"/>
          <w:szCs w:val="22"/>
        </w:rPr>
        <w:t>se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141414"/>
          <w:w w:val="9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141414"/>
          <w:spacing w:val="3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9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2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141414"/>
          <w:w w:val="90"/>
          <w:sz w:val="22"/>
          <w:szCs w:val="22"/>
        </w:rPr>
        <w:t xml:space="preserve">s 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8"/>
          <w:sz w:val="22"/>
          <w:szCs w:val="22"/>
        </w:rPr>
        <w:t>Co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8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141414"/>
          <w:spacing w:val="-3"/>
          <w:w w:val="88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8"/>
          <w:sz w:val="22"/>
          <w:szCs w:val="22"/>
        </w:rPr>
        <w:t>ac</w:t>
      </w:r>
      <w:r w:rsidRPr="00817A49">
        <w:rPr>
          <w:rFonts w:asciiTheme="minorHAnsi" w:eastAsia="Arial" w:hAnsiTheme="minorHAnsi" w:cstheme="minorHAnsi"/>
          <w:i/>
          <w:color w:val="141414"/>
          <w:w w:val="88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141414"/>
          <w:spacing w:val="5"/>
          <w:w w:val="8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8"/>
          <w:sz w:val="22"/>
          <w:szCs w:val="22"/>
        </w:rPr>
        <w:t>Nego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8"/>
          <w:sz w:val="22"/>
          <w:szCs w:val="22"/>
        </w:rPr>
        <w:t>tiati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8"/>
          <w:sz w:val="22"/>
          <w:szCs w:val="22"/>
        </w:rPr>
        <w:t>on</w:t>
      </w:r>
      <w:r w:rsidRPr="00817A49">
        <w:rPr>
          <w:rFonts w:asciiTheme="minorHAnsi" w:eastAsia="Arial" w:hAnsiTheme="minorHAnsi" w:cstheme="minorHAnsi"/>
          <w:i/>
          <w:color w:val="141414"/>
          <w:w w:val="88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i/>
          <w:color w:val="141414"/>
          <w:spacing w:val="12"/>
          <w:w w:val="8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8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141414"/>
          <w:spacing w:val="13"/>
          <w:w w:val="8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8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8"/>
          <w:sz w:val="22"/>
          <w:szCs w:val="22"/>
        </w:rPr>
        <w:t>ea</w:t>
      </w:r>
      <w:r w:rsidRPr="00817A49">
        <w:rPr>
          <w:rFonts w:asciiTheme="minorHAnsi" w:eastAsia="Arial" w:hAnsiTheme="minorHAnsi" w:cstheme="minorHAnsi"/>
          <w:i/>
          <w:color w:val="141414"/>
          <w:w w:val="88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i/>
          <w:color w:val="141414"/>
          <w:spacing w:val="-2"/>
          <w:w w:val="8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9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90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2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10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2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141414"/>
          <w:w w:val="86"/>
          <w:sz w:val="22"/>
          <w:szCs w:val="22"/>
        </w:rPr>
        <w:t>g</w:t>
      </w:r>
    </w:p>
    <w:p w14:paraId="7D8E7499" w14:textId="77777777" w:rsidR="00100DA6" w:rsidRPr="00817A49" w:rsidRDefault="00817A49">
      <w:pPr>
        <w:spacing w:line="220" w:lineRule="exact"/>
        <w:ind w:left="350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2A6462"/>
          <w:w w:val="41"/>
          <w:position w:val="1"/>
          <w:sz w:val="22"/>
          <w:szCs w:val="22"/>
        </w:rPr>
        <w:t xml:space="preserve">»     </w:t>
      </w:r>
      <w:r w:rsidRPr="00817A49">
        <w:rPr>
          <w:rFonts w:asciiTheme="minorHAnsi" w:eastAsia="Arial" w:hAnsiTheme="minorHAnsi" w:cstheme="minorHAnsi"/>
          <w:color w:val="2A6462"/>
          <w:spacing w:val="5"/>
          <w:w w:val="41"/>
          <w:position w:val="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6"/>
          <w:position w:val="1"/>
          <w:sz w:val="22"/>
          <w:szCs w:val="22"/>
        </w:rPr>
        <w:t>Co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6"/>
          <w:position w:val="1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i/>
          <w:color w:val="141414"/>
          <w:spacing w:val="3"/>
          <w:w w:val="86"/>
          <w:position w:val="1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6"/>
          <w:position w:val="1"/>
          <w:sz w:val="22"/>
          <w:szCs w:val="22"/>
        </w:rPr>
        <w:t>un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6"/>
          <w:position w:val="1"/>
          <w:sz w:val="22"/>
          <w:szCs w:val="22"/>
        </w:rPr>
        <w:t>it</w:t>
      </w:r>
      <w:r w:rsidRPr="00817A49">
        <w:rPr>
          <w:rFonts w:asciiTheme="minorHAnsi" w:eastAsia="Arial" w:hAnsiTheme="minorHAnsi" w:cstheme="minorHAnsi"/>
          <w:i/>
          <w:color w:val="141414"/>
          <w:w w:val="86"/>
          <w:position w:val="1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i/>
          <w:color w:val="141414"/>
          <w:spacing w:val="27"/>
          <w:w w:val="86"/>
          <w:position w:val="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6"/>
          <w:position w:val="1"/>
          <w:sz w:val="22"/>
          <w:szCs w:val="22"/>
        </w:rPr>
        <w:t>Pr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6"/>
          <w:position w:val="1"/>
          <w:sz w:val="22"/>
          <w:szCs w:val="22"/>
        </w:rPr>
        <w:t>og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6"/>
          <w:position w:val="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6"/>
          <w:position w:val="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141414"/>
          <w:w w:val="86"/>
          <w:position w:val="1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i/>
          <w:color w:val="141414"/>
          <w:spacing w:val="18"/>
          <w:w w:val="86"/>
          <w:position w:val="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4"/>
          <w:position w:val="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94"/>
          <w:position w:val="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90"/>
          <w:position w:val="1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85"/>
          <w:position w:val="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141414"/>
          <w:w w:val="83"/>
          <w:position w:val="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83"/>
          <w:position w:val="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90"/>
          <w:position w:val="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i/>
          <w:color w:val="141414"/>
          <w:spacing w:val="3"/>
          <w:w w:val="88"/>
          <w:position w:val="1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i/>
          <w:color w:val="141414"/>
          <w:spacing w:val="1"/>
          <w:w w:val="90"/>
          <w:position w:val="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141414"/>
          <w:spacing w:val="2"/>
          <w:w w:val="90"/>
          <w:position w:val="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141414"/>
          <w:w w:val="95"/>
          <w:position w:val="1"/>
          <w:sz w:val="22"/>
          <w:szCs w:val="22"/>
        </w:rPr>
        <w:t>t</w:t>
      </w:r>
    </w:p>
    <w:p w14:paraId="5D1C056B" w14:textId="77777777" w:rsidR="00100DA6" w:rsidRPr="00817A49" w:rsidRDefault="00817A49">
      <w:pPr>
        <w:spacing w:before="84"/>
        <w:ind w:left="264"/>
        <w:rPr>
          <w:rFonts w:asciiTheme="minorHAnsi" w:hAnsiTheme="minorHAnsi" w:cstheme="minorHAnsi"/>
          <w:sz w:val="22"/>
          <w:szCs w:val="22"/>
        </w:rPr>
      </w:pPr>
      <w:r w:rsidRPr="00817A49">
        <w:rPr>
          <w:rFonts w:asciiTheme="minorHAnsi" w:hAnsiTheme="minorHAnsi" w:cstheme="minorHAnsi"/>
          <w:sz w:val="22"/>
          <w:szCs w:val="22"/>
        </w:rPr>
        <w:br w:type="column"/>
      </w:r>
      <w:r w:rsidRPr="00817A49">
        <w:rPr>
          <w:rFonts w:asciiTheme="minorHAnsi" w:hAnsiTheme="minorHAnsi" w:cstheme="minorHAnsi"/>
          <w:i/>
          <w:color w:val="141414"/>
          <w:spacing w:val="3"/>
          <w:w w:val="91"/>
          <w:sz w:val="22"/>
          <w:szCs w:val="22"/>
        </w:rPr>
        <w:t>Fo</w:t>
      </w:r>
      <w:r w:rsidRPr="00817A49">
        <w:rPr>
          <w:rFonts w:asciiTheme="minorHAnsi" w:hAnsiTheme="minorHAnsi" w:cstheme="minorHAnsi"/>
          <w:i/>
          <w:color w:val="141414"/>
          <w:w w:val="91"/>
          <w:sz w:val="22"/>
          <w:szCs w:val="22"/>
        </w:rPr>
        <w:t>r</w:t>
      </w:r>
      <w:r w:rsidRPr="00817A49">
        <w:rPr>
          <w:rFonts w:asciiTheme="minorHAnsi" w:hAnsiTheme="minorHAnsi" w:cstheme="minorHAnsi"/>
          <w:i/>
          <w:color w:val="141414"/>
          <w:spacing w:val="5"/>
          <w:w w:val="91"/>
          <w:sz w:val="22"/>
          <w:szCs w:val="22"/>
        </w:rPr>
        <w:t>t</w:t>
      </w:r>
      <w:r w:rsidRPr="00817A49">
        <w:rPr>
          <w:rFonts w:asciiTheme="minorHAnsi" w:hAnsiTheme="minorHAnsi" w:cstheme="minorHAnsi"/>
          <w:i/>
          <w:color w:val="141414"/>
          <w:spacing w:val="3"/>
          <w:w w:val="91"/>
          <w:sz w:val="22"/>
          <w:szCs w:val="22"/>
        </w:rPr>
        <w:t>un</w:t>
      </w:r>
      <w:r w:rsidRPr="00817A49">
        <w:rPr>
          <w:rFonts w:asciiTheme="minorHAnsi" w:hAnsiTheme="minorHAnsi" w:cstheme="minorHAnsi"/>
          <w:i/>
          <w:color w:val="141414"/>
          <w:w w:val="91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1"/>
          <w:w w:val="91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3"/>
          <w:w w:val="91"/>
          <w:sz w:val="22"/>
          <w:szCs w:val="22"/>
        </w:rPr>
        <w:t>50</w:t>
      </w:r>
      <w:r w:rsidRPr="00817A49">
        <w:rPr>
          <w:rFonts w:asciiTheme="minorHAnsi" w:hAnsiTheme="minorHAnsi" w:cstheme="minorHAnsi"/>
          <w:i/>
          <w:color w:val="141414"/>
          <w:w w:val="91"/>
          <w:sz w:val="22"/>
          <w:szCs w:val="22"/>
        </w:rPr>
        <w:t>0</w:t>
      </w:r>
      <w:r w:rsidRPr="00817A49">
        <w:rPr>
          <w:rFonts w:asciiTheme="minorHAnsi" w:hAnsiTheme="minorHAnsi" w:cstheme="minorHAnsi"/>
          <w:i/>
          <w:color w:val="141414"/>
          <w:spacing w:val="-7"/>
          <w:w w:val="91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3"/>
          <w:w w:val="91"/>
          <w:sz w:val="22"/>
          <w:szCs w:val="22"/>
        </w:rPr>
        <w:t>S</w:t>
      </w:r>
      <w:r w:rsidRPr="00817A49">
        <w:rPr>
          <w:rFonts w:asciiTheme="minorHAnsi" w:hAnsiTheme="minorHAnsi" w:cstheme="minorHAnsi"/>
          <w:i/>
          <w:color w:val="141414"/>
          <w:spacing w:val="4"/>
          <w:w w:val="91"/>
          <w:sz w:val="22"/>
          <w:szCs w:val="22"/>
        </w:rPr>
        <w:t>p</w:t>
      </w:r>
      <w:r w:rsidRPr="00817A49">
        <w:rPr>
          <w:rFonts w:asciiTheme="minorHAnsi" w:hAnsiTheme="minorHAnsi" w:cstheme="minorHAnsi"/>
          <w:i/>
          <w:color w:val="141414"/>
          <w:spacing w:val="3"/>
          <w:w w:val="91"/>
          <w:sz w:val="22"/>
          <w:szCs w:val="22"/>
        </w:rPr>
        <w:t>ons</w:t>
      </w:r>
      <w:r w:rsidRPr="00817A49">
        <w:rPr>
          <w:rFonts w:asciiTheme="minorHAnsi" w:hAnsiTheme="minorHAnsi" w:cstheme="minorHAnsi"/>
          <w:i/>
          <w:color w:val="141414"/>
          <w:spacing w:val="4"/>
          <w:w w:val="91"/>
          <w:sz w:val="22"/>
          <w:szCs w:val="22"/>
        </w:rPr>
        <w:t>o</w:t>
      </w:r>
      <w:r w:rsidRPr="00817A49">
        <w:rPr>
          <w:rFonts w:asciiTheme="minorHAnsi" w:hAnsiTheme="minorHAnsi" w:cstheme="minorHAnsi"/>
          <w:i/>
          <w:color w:val="141414"/>
          <w:spacing w:val="3"/>
          <w:w w:val="91"/>
          <w:sz w:val="22"/>
          <w:szCs w:val="22"/>
        </w:rPr>
        <w:t>rs</w:t>
      </w:r>
      <w:r w:rsidRPr="00817A49">
        <w:rPr>
          <w:rFonts w:asciiTheme="minorHAnsi" w:hAnsiTheme="minorHAnsi" w:cstheme="minorHAnsi"/>
          <w:i/>
          <w:color w:val="141414"/>
          <w:spacing w:val="4"/>
          <w:w w:val="91"/>
          <w:sz w:val="22"/>
          <w:szCs w:val="22"/>
        </w:rPr>
        <w:t>h</w:t>
      </w:r>
      <w:r w:rsidRPr="00817A49">
        <w:rPr>
          <w:rFonts w:asciiTheme="minorHAnsi" w:hAnsiTheme="minorHAnsi" w:cstheme="minorHAnsi"/>
          <w:i/>
          <w:color w:val="2B2B2B"/>
          <w:spacing w:val="-3"/>
          <w:w w:val="91"/>
          <w:sz w:val="22"/>
          <w:szCs w:val="22"/>
        </w:rPr>
        <w:t>i</w:t>
      </w:r>
      <w:r w:rsidRPr="00817A49">
        <w:rPr>
          <w:rFonts w:asciiTheme="minorHAnsi" w:hAnsiTheme="minorHAnsi" w:cstheme="minorHAnsi"/>
          <w:i/>
          <w:color w:val="141414"/>
          <w:spacing w:val="4"/>
          <w:w w:val="91"/>
          <w:sz w:val="22"/>
          <w:szCs w:val="22"/>
        </w:rPr>
        <w:t>p</w:t>
      </w:r>
      <w:r w:rsidRPr="00817A49">
        <w:rPr>
          <w:rFonts w:asciiTheme="minorHAnsi" w:hAnsiTheme="minorHAnsi" w:cstheme="minorHAnsi"/>
          <w:i/>
          <w:color w:val="141414"/>
          <w:w w:val="91"/>
          <w:sz w:val="22"/>
          <w:szCs w:val="22"/>
        </w:rPr>
        <w:t xml:space="preserve">s </w:t>
      </w:r>
      <w:r w:rsidRPr="00817A49">
        <w:rPr>
          <w:rFonts w:asciiTheme="minorHAnsi" w:hAnsiTheme="minorHAnsi" w:cstheme="minorHAnsi"/>
          <w:i/>
          <w:color w:val="141414"/>
          <w:spacing w:val="29"/>
          <w:w w:val="9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141414"/>
          <w:spacing w:val="-6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3"/>
          <w:w w:val="88"/>
          <w:sz w:val="22"/>
          <w:szCs w:val="22"/>
        </w:rPr>
        <w:t>Ce</w:t>
      </w:r>
      <w:r w:rsidRPr="00817A49">
        <w:rPr>
          <w:rFonts w:asciiTheme="minorHAnsi" w:hAnsiTheme="minorHAnsi" w:cstheme="minorHAnsi"/>
          <w:i/>
          <w:color w:val="2B2B2B"/>
          <w:spacing w:val="1"/>
          <w:w w:val="88"/>
          <w:sz w:val="22"/>
          <w:szCs w:val="22"/>
        </w:rPr>
        <w:t>l</w:t>
      </w:r>
      <w:r w:rsidRPr="00817A49">
        <w:rPr>
          <w:rFonts w:asciiTheme="minorHAnsi" w:hAnsiTheme="minorHAnsi" w:cstheme="minorHAnsi"/>
          <w:i/>
          <w:color w:val="141414"/>
          <w:spacing w:val="3"/>
          <w:w w:val="88"/>
          <w:sz w:val="22"/>
          <w:szCs w:val="22"/>
        </w:rPr>
        <w:t>ebr</w:t>
      </w:r>
      <w:r w:rsidRPr="00817A49">
        <w:rPr>
          <w:rFonts w:asciiTheme="minorHAnsi" w:hAnsiTheme="minorHAnsi" w:cstheme="minorHAnsi"/>
          <w:i/>
          <w:color w:val="141414"/>
          <w:spacing w:val="1"/>
          <w:w w:val="88"/>
          <w:sz w:val="22"/>
          <w:szCs w:val="22"/>
        </w:rPr>
        <w:t>i</w:t>
      </w:r>
      <w:r w:rsidRPr="00817A49">
        <w:rPr>
          <w:rFonts w:asciiTheme="minorHAnsi" w:hAnsiTheme="minorHAnsi" w:cstheme="minorHAnsi"/>
          <w:i/>
          <w:color w:val="141414"/>
          <w:w w:val="88"/>
          <w:sz w:val="22"/>
          <w:szCs w:val="22"/>
        </w:rPr>
        <w:t>ty</w:t>
      </w:r>
      <w:r w:rsidRPr="00817A49">
        <w:rPr>
          <w:rFonts w:asciiTheme="minorHAnsi" w:hAnsiTheme="minorHAnsi" w:cstheme="minorHAnsi"/>
          <w:i/>
          <w:color w:val="141414"/>
          <w:spacing w:val="5"/>
          <w:w w:val="88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4"/>
          <w:w w:val="87"/>
          <w:sz w:val="22"/>
          <w:szCs w:val="22"/>
        </w:rPr>
        <w:t>A</w:t>
      </w:r>
      <w:r w:rsidRPr="00817A49">
        <w:rPr>
          <w:rFonts w:asciiTheme="minorHAnsi" w:hAnsiTheme="minorHAnsi" w:cstheme="minorHAnsi"/>
          <w:i/>
          <w:color w:val="141414"/>
          <w:spacing w:val="3"/>
          <w:w w:val="119"/>
          <w:sz w:val="22"/>
          <w:szCs w:val="22"/>
        </w:rPr>
        <w:t>s</w:t>
      </w:r>
      <w:r w:rsidRPr="00817A49">
        <w:rPr>
          <w:rFonts w:asciiTheme="minorHAnsi" w:hAnsiTheme="minorHAnsi" w:cstheme="minorHAnsi"/>
          <w:i/>
          <w:color w:val="141414"/>
          <w:spacing w:val="3"/>
          <w:w w:val="113"/>
          <w:sz w:val="22"/>
          <w:szCs w:val="22"/>
        </w:rPr>
        <w:t>s</w:t>
      </w:r>
      <w:r w:rsidRPr="00817A49">
        <w:rPr>
          <w:rFonts w:asciiTheme="minorHAnsi" w:hAnsiTheme="minorHAnsi" w:cstheme="minorHAnsi"/>
          <w:i/>
          <w:color w:val="141414"/>
          <w:spacing w:val="3"/>
          <w:w w:val="99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-3"/>
          <w:w w:val="109"/>
          <w:sz w:val="22"/>
          <w:szCs w:val="22"/>
        </w:rPr>
        <w:t>t</w:t>
      </w:r>
      <w:r w:rsidRPr="00817A49">
        <w:rPr>
          <w:rFonts w:asciiTheme="minorHAnsi" w:hAnsiTheme="minorHAnsi" w:cstheme="minorHAnsi"/>
          <w:i/>
          <w:color w:val="141414"/>
          <w:w w:val="95"/>
          <w:sz w:val="22"/>
          <w:szCs w:val="22"/>
        </w:rPr>
        <w:t>s</w:t>
      </w:r>
    </w:p>
    <w:p w14:paraId="1708D32F" w14:textId="77777777" w:rsidR="00100DA6" w:rsidRPr="00817A49" w:rsidRDefault="00817A49">
      <w:pPr>
        <w:spacing w:line="200" w:lineRule="exact"/>
        <w:ind w:left="264"/>
        <w:rPr>
          <w:rFonts w:asciiTheme="minorHAnsi" w:hAnsiTheme="minorHAnsi" w:cstheme="minorHAnsi"/>
          <w:sz w:val="22"/>
          <w:szCs w:val="22"/>
        </w:rPr>
      </w:pPr>
      <w:r w:rsidRPr="00817A49">
        <w:rPr>
          <w:rFonts w:asciiTheme="minorHAnsi" w:hAnsiTheme="minorHAnsi" w:cstheme="minorHAnsi"/>
          <w:i/>
          <w:color w:val="141414"/>
          <w:spacing w:val="4"/>
          <w:w w:val="86"/>
          <w:position w:val="-2"/>
          <w:sz w:val="22"/>
          <w:szCs w:val="22"/>
        </w:rPr>
        <w:t>M</w:t>
      </w:r>
      <w:r w:rsidRPr="00817A49">
        <w:rPr>
          <w:rFonts w:asciiTheme="minorHAnsi" w:hAnsiTheme="minorHAnsi" w:cstheme="minorHAnsi"/>
          <w:i/>
          <w:color w:val="141414"/>
          <w:spacing w:val="3"/>
          <w:w w:val="86"/>
          <w:position w:val="-2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-2"/>
          <w:w w:val="86"/>
          <w:position w:val="-2"/>
          <w:sz w:val="22"/>
          <w:szCs w:val="22"/>
        </w:rPr>
        <w:t>r</w:t>
      </w:r>
      <w:r w:rsidRPr="00817A49">
        <w:rPr>
          <w:rFonts w:asciiTheme="minorHAnsi" w:hAnsiTheme="minorHAnsi" w:cstheme="minorHAnsi"/>
          <w:i/>
          <w:color w:val="141414"/>
          <w:spacing w:val="3"/>
          <w:w w:val="86"/>
          <w:position w:val="-2"/>
          <w:sz w:val="22"/>
          <w:szCs w:val="22"/>
        </w:rPr>
        <w:t>chand</w:t>
      </w:r>
      <w:r w:rsidRPr="00817A49">
        <w:rPr>
          <w:rFonts w:asciiTheme="minorHAnsi" w:hAnsiTheme="minorHAnsi" w:cstheme="minorHAnsi"/>
          <w:i/>
          <w:color w:val="2B2B2B"/>
          <w:spacing w:val="2"/>
          <w:w w:val="86"/>
          <w:position w:val="-2"/>
          <w:sz w:val="22"/>
          <w:szCs w:val="22"/>
        </w:rPr>
        <w:t>i</w:t>
      </w:r>
      <w:r w:rsidRPr="00817A49">
        <w:rPr>
          <w:rFonts w:asciiTheme="minorHAnsi" w:hAnsiTheme="minorHAnsi" w:cstheme="minorHAnsi"/>
          <w:i/>
          <w:color w:val="141414"/>
          <w:spacing w:val="3"/>
          <w:w w:val="86"/>
          <w:position w:val="-2"/>
          <w:sz w:val="22"/>
          <w:szCs w:val="22"/>
        </w:rPr>
        <w:t>s</w:t>
      </w:r>
      <w:r w:rsidRPr="00817A49">
        <w:rPr>
          <w:rFonts w:asciiTheme="minorHAnsi" w:hAnsiTheme="minorHAnsi" w:cstheme="minorHAnsi"/>
          <w:i/>
          <w:color w:val="2B2B2B"/>
          <w:spacing w:val="1"/>
          <w:w w:val="86"/>
          <w:position w:val="-2"/>
          <w:sz w:val="22"/>
          <w:szCs w:val="22"/>
        </w:rPr>
        <w:t>i</w:t>
      </w:r>
      <w:r w:rsidRPr="00817A49">
        <w:rPr>
          <w:rFonts w:asciiTheme="minorHAnsi" w:hAnsiTheme="minorHAnsi" w:cstheme="minorHAnsi"/>
          <w:i/>
          <w:color w:val="141414"/>
          <w:spacing w:val="3"/>
          <w:w w:val="86"/>
          <w:position w:val="-2"/>
          <w:sz w:val="22"/>
          <w:szCs w:val="22"/>
        </w:rPr>
        <w:t>n</w:t>
      </w:r>
      <w:r w:rsidRPr="00817A49">
        <w:rPr>
          <w:rFonts w:asciiTheme="minorHAnsi" w:hAnsiTheme="minorHAnsi" w:cstheme="minorHAnsi"/>
          <w:i/>
          <w:color w:val="141414"/>
          <w:w w:val="86"/>
          <w:position w:val="-2"/>
          <w:sz w:val="22"/>
          <w:szCs w:val="22"/>
        </w:rPr>
        <w:t xml:space="preserve">g </w:t>
      </w:r>
      <w:r w:rsidRPr="00817A49">
        <w:rPr>
          <w:rFonts w:asciiTheme="minorHAnsi" w:hAnsiTheme="minorHAnsi" w:cstheme="minorHAnsi"/>
          <w:i/>
          <w:color w:val="141414"/>
          <w:spacing w:val="36"/>
          <w:w w:val="86"/>
          <w:position w:val="-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6"/>
          <w:position w:val="-2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141414"/>
          <w:spacing w:val="8"/>
          <w:w w:val="86"/>
          <w:position w:val="-2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4"/>
          <w:w w:val="91"/>
          <w:position w:val="-2"/>
          <w:sz w:val="22"/>
          <w:szCs w:val="22"/>
        </w:rPr>
        <w:t>R</w:t>
      </w:r>
      <w:r w:rsidRPr="00817A49">
        <w:rPr>
          <w:rFonts w:asciiTheme="minorHAnsi" w:hAnsiTheme="minorHAnsi" w:cstheme="minorHAnsi"/>
          <w:i/>
          <w:color w:val="141414"/>
          <w:spacing w:val="3"/>
          <w:w w:val="83"/>
          <w:position w:val="-2"/>
          <w:sz w:val="22"/>
          <w:szCs w:val="22"/>
        </w:rPr>
        <w:t>o</w:t>
      </w:r>
      <w:r w:rsidRPr="00817A49">
        <w:rPr>
          <w:rFonts w:asciiTheme="minorHAnsi" w:hAnsiTheme="minorHAnsi" w:cstheme="minorHAnsi"/>
          <w:i/>
          <w:color w:val="141414"/>
          <w:spacing w:val="3"/>
          <w:w w:val="110"/>
          <w:position w:val="-2"/>
          <w:sz w:val="22"/>
          <w:szCs w:val="22"/>
        </w:rPr>
        <w:t>y</w:t>
      </w:r>
      <w:r w:rsidRPr="00817A49">
        <w:rPr>
          <w:rFonts w:asciiTheme="minorHAnsi" w:hAnsiTheme="minorHAnsi" w:cstheme="minorHAnsi"/>
          <w:i/>
          <w:color w:val="141414"/>
          <w:spacing w:val="3"/>
          <w:w w:val="79"/>
          <w:position w:val="-2"/>
          <w:sz w:val="22"/>
          <w:szCs w:val="22"/>
        </w:rPr>
        <w:t>a</w:t>
      </w:r>
      <w:r w:rsidRPr="00817A49">
        <w:rPr>
          <w:rFonts w:asciiTheme="minorHAnsi" w:hAnsiTheme="minorHAnsi" w:cstheme="minorHAnsi"/>
          <w:i/>
          <w:color w:val="141414"/>
          <w:spacing w:val="2"/>
          <w:position w:val="-2"/>
          <w:sz w:val="22"/>
          <w:szCs w:val="22"/>
        </w:rPr>
        <w:t>l</w:t>
      </w:r>
      <w:r w:rsidRPr="00817A49">
        <w:rPr>
          <w:rFonts w:asciiTheme="minorHAnsi" w:hAnsiTheme="minorHAnsi" w:cstheme="minorHAnsi"/>
          <w:i/>
          <w:color w:val="141414"/>
          <w:spacing w:val="2"/>
          <w:w w:val="92"/>
          <w:position w:val="-2"/>
          <w:sz w:val="22"/>
          <w:szCs w:val="22"/>
        </w:rPr>
        <w:t>t</w:t>
      </w:r>
      <w:r w:rsidRPr="00817A49">
        <w:rPr>
          <w:rFonts w:asciiTheme="minorHAnsi" w:hAnsiTheme="minorHAnsi" w:cstheme="minorHAnsi"/>
          <w:i/>
          <w:color w:val="141414"/>
          <w:spacing w:val="2"/>
          <w:w w:val="75"/>
          <w:position w:val="-2"/>
          <w:sz w:val="22"/>
          <w:szCs w:val="22"/>
        </w:rPr>
        <w:t>i</w:t>
      </w:r>
      <w:r w:rsidRPr="00817A49">
        <w:rPr>
          <w:rFonts w:asciiTheme="minorHAnsi" w:hAnsiTheme="minorHAnsi" w:cstheme="minorHAnsi"/>
          <w:i/>
          <w:color w:val="141414"/>
          <w:spacing w:val="3"/>
          <w:w w:val="89"/>
          <w:position w:val="-2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w w:val="107"/>
          <w:position w:val="-2"/>
          <w:sz w:val="22"/>
          <w:szCs w:val="22"/>
        </w:rPr>
        <w:t>s</w:t>
      </w:r>
      <w:r w:rsidRPr="00817A49">
        <w:rPr>
          <w:rFonts w:asciiTheme="minorHAnsi" w:hAnsiTheme="minorHAnsi" w:cstheme="minorHAnsi"/>
          <w:i/>
          <w:color w:val="141414"/>
          <w:spacing w:val="11"/>
          <w:position w:val="-2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4"/>
          <w:w w:val="93"/>
          <w:position w:val="-2"/>
          <w:sz w:val="22"/>
          <w:szCs w:val="22"/>
        </w:rPr>
        <w:t>R</w:t>
      </w:r>
      <w:r w:rsidRPr="00817A49">
        <w:rPr>
          <w:rFonts w:asciiTheme="minorHAnsi" w:hAnsiTheme="minorHAnsi" w:cstheme="minorHAnsi"/>
          <w:i/>
          <w:color w:val="141414"/>
          <w:spacing w:val="3"/>
          <w:w w:val="93"/>
          <w:position w:val="-2"/>
          <w:sz w:val="22"/>
          <w:szCs w:val="22"/>
        </w:rPr>
        <w:t>even</w:t>
      </w:r>
      <w:r w:rsidRPr="00817A49">
        <w:rPr>
          <w:rFonts w:asciiTheme="minorHAnsi" w:hAnsiTheme="minorHAnsi" w:cstheme="minorHAnsi"/>
          <w:i/>
          <w:color w:val="141414"/>
          <w:spacing w:val="4"/>
          <w:w w:val="93"/>
          <w:position w:val="-2"/>
          <w:sz w:val="22"/>
          <w:szCs w:val="22"/>
        </w:rPr>
        <w:t>u</w:t>
      </w:r>
      <w:r w:rsidRPr="00817A49">
        <w:rPr>
          <w:rFonts w:asciiTheme="minorHAnsi" w:hAnsiTheme="minorHAnsi" w:cstheme="minorHAnsi"/>
          <w:i/>
          <w:color w:val="141414"/>
          <w:w w:val="93"/>
          <w:position w:val="-2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25"/>
          <w:w w:val="93"/>
          <w:position w:val="-2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4"/>
          <w:w w:val="97"/>
          <w:position w:val="-2"/>
          <w:sz w:val="22"/>
          <w:szCs w:val="22"/>
        </w:rPr>
        <w:t>S</w:t>
      </w:r>
      <w:r w:rsidRPr="00817A49">
        <w:rPr>
          <w:rFonts w:asciiTheme="minorHAnsi" w:hAnsiTheme="minorHAnsi" w:cstheme="minorHAnsi"/>
          <w:i/>
          <w:color w:val="141414"/>
          <w:spacing w:val="2"/>
          <w:position w:val="-2"/>
          <w:sz w:val="22"/>
          <w:szCs w:val="22"/>
        </w:rPr>
        <w:t>t</w:t>
      </w:r>
      <w:r w:rsidRPr="00817A49">
        <w:rPr>
          <w:rFonts w:asciiTheme="minorHAnsi" w:hAnsiTheme="minorHAnsi" w:cstheme="minorHAnsi"/>
          <w:i/>
          <w:color w:val="141414"/>
          <w:spacing w:val="3"/>
          <w:w w:val="83"/>
          <w:position w:val="-2"/>
          <w:sz w:val="22"/>
          <w:szCs w:val="22"/>
        </w:rPr>
        <w:t>r</w:t>
      </w:r>
      <w:r w:rsidRPr="00817A49">
        <w:rPr>
          <w:rFonts w:asciiTheme="minorHAnsi" w:hAnsiTheme="minorHAnsi" w:cstheme="minorHAnsi"/>
          <w:i/>
          <w:color w:val="141414"/>
          <w:spacing w:val="3"/>
          <w:w w:val="89"/>
          <w:position w:val="-2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3"/>
          <w:w w:val="79"/>
          <w:position w:val="-2"/>
          <w:sz w:val="22"/>
          <w:szCs w:val="22"/>
        </w:rPr>
        <w:t>a</w:t>
      </w:r>
      <w:r w:rsidRPr="00817A49">
        <w:rPr>
          <w:rFonts w:asciiTheme="minorHAnsi" w:hAnsiTheme="minorHAnsi" w:cstheme="minorHAnsi"/>
          <w:i/>
          <w:color w:val="141414"/>
          <w:spacing w:val="5"/>
          <w:w w:val="96"/>
          <w:position w:val="-2"/>
          <w:sz w:val="22"/>
          <w:szCs w:val="22"/>
        </w:rPr>
        <w:t>m</w:t>
      </w:r>
      <w:r w:rsidRPr="00817A49">
        <w:rPr>
          <w:rFonts w:asciiTheme="minorHAnsi" w:hAnsiTheme="minorHAnsi" w:cstheme="minorHAnsi"/>
          <w:i/>
          <w:color w:val="141414"/>
          <w:w w:val="113"/>
          <w:position w:val="-2"/>
          <w:sz w:val="22"/>
          <w:szCs w:val="22"/>
        </w:rPr>
        <w:t>s</w:t>
      </w:r>
    </w:p>
    <w:p w14:paraId="489A6879" w14:textId="77777777" w:rsidR="00100DA6" w:rsidRPr="00817A49" w:rsidRDefault="00817A4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2A6462"/>
          <w:w w:val="42"/>
          <w:position w:val="-2"/>
          <w:sz w:val="22"/>
          <w:szCs w:val="22"/>
        </w:rPr>
        <w:t xml:space="preserve">»     </w:t>
      </w:r>
      <w:r w:rsidRPr="00817A49">
        <w:rPr>
          <w:rFonts w:asciiTheme="minorHAnsi" w:eastAsia="Arial" w:hAnsiTheme="minorHAnsi" w:cstheme="minorHAnsi"/>
          <w:color w:val="2A6462"/>
          <w:spacing w:val="3"/>
          <w:w w:val="42"/>
          <w:position w:val="-2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4"/>
          <w:w w:val="84"/>
          <w:position w:val="-2"/>
          <w:sz w:val="22"/>
          <w:szCs w:val="22"/>
        </w:rPr>
        <w:t>M</w:t>
      </w:r>
      <w:r w:rsidRPr="00817A49">
        <w:rPr>
          <w:rFonts w:asciiTheme="minorHAnsi" w:hAnsiTheme="minorHAnsi" w:cstheme="minorHAnsi"/>
          <w:i/>
          <w:color w:val="141414"/>
          <w:spacing w:val="3"/>
          <w:w w:val="84"/>
          <w:position w:val="-2"/>
          <w:sz w:val="22"/>
          <w:szCs w:val="22"/>
        </w:rPr>
        <w:t>ed</w:t>
      </w:r>
      <w:r w:rsidRPr="00817A49">
        <w:rPr>
          <w:rFonts w:asciiTheme="minorHAnsi" w:hAnsiTheme="minorHAnsi" w:cstheme="minorHAnsi"/>
          <w:i/>
          <w:color w:val="2B2B2B"/>
          <w:spacing w:val="2"/>
          <w:w w:val="84"/>
          <w:position w:val="-2"/>
          <w:sz w:val="22"/>
          <w:szCs w:val="22"/>
        </w:rPr>
        <w:t>i</w:t>
      </w:r>
      <w:r w:rsidRPr="00817A49">
        <w:rPr>
          <w:rFonts w:asciiTheme="minorHAnsi" w:hAnsiTheme="minorHAnsi" w:cstheme="minorHAnsi"/>
          <w:i/>
          <w:color w:val="141414"/>
          <w:w w:val="84"/>
          <w:position w:val="-2"/>
          <w:sz w:val="22"/>
          <w:szCs w:val="22"/>
        </w:rPr>
        <w:t>a</w:t>
      </w:r>
      <w:r w:rsidRPr="00817A49">
        <w:rPr>
          <w:rFonts w:asciiTheme="minorHAnsi" w:hAnsiTheme="minorHAnsi" w:cstheme="minorHAnsi"/>
          <w:i/>
          <w:color w:val="141414"/>
          <w:spacing w:val="22"/>
          <w:w w:val="84"/>
          <w:position w:val="-2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4"/>
          <w:w w:val="91"/>
          <w:position w:val="-2"/>
          <w:sz w:val="22"/>
          <w:szCs w:val="22"/>
        </w:rPr>
        <w:t>R</w:t>
      </w:r>
      <w:r w:rsidRPr="00817A49">
        <w:rPr>
          <w:rFonts w:asciiTheme="minorHAnsi" w:hAnsiTheme="minorHAnsi" w:cstheme="minorHAnsi"/>
          <w:i/>
          <w:color w:val="141414"/>
          <w:spacing w:val="3"/>
          <w:w w:val="94"/>
          <w:position w:val="-2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2"/>
          <w:w w:val="75"/>
          <w:position w:val="-2"/>
          <w:sz w:val="22"/>
          <w:szCs w:val="22"/>
        </w:rPr>
        <w:t>l</w:t>
      </w:r>
      <w:r w:rsidRPr="00817A49">
        <w:rPr>
          <w:rFonts w:asciiTheme="minorHAnsi" w:hAnsiTheme="minorHAnsi" w:cstheme="minorHAnsi"/>
          <w:i/>
          <w:color w:val="141414"/>
          <w:spacing w:val="3"/>
          <w:w w:val="88"/>
          <w:position w:val="-2"/>
          <w:sz w:val="22"/>
          <w:szCs w:val="22"/>
        </w:rPr>
        <w:t>a</w:t>
      </w:r>
      <w:r w:rsidRPr="00817A49">
        <w:rPr>
          <w:rFonts w:asciiTheme="minorHAnsi" w:hAnsiTheme="minorHAnsi" w:cstheme="minorHAnsi"/>
          <w:i/>
          <w:color w:val="141414"/>
          <w:spacing w:val="2"/>
          <w:w w:val="92"/>
          <w:position w:val="-2"/>
          <w:sz w:val="22"/>
          <w:szCs w:val="22"/>
        </w:rPr>
        <w:t>t</w:t>
      </w:r>
      <w:r w:rsidRPr="00817A49">
        <w:rPr>
          <w:rFonts w:asciiTheme="minorHAnsi" w:hAnsiTheme="minorHAnsi" w:cstheme="minorHAnsi"/>
          <w:i/>
          <w:color w:val="141414"/>
          <w:w w:val="86"/>
          <w:position w:val="-2"/>
          <w:sz w:val="22"/>
          <w:szCs w:val="22"/>
        </w:rPr>
        <w:t>i</w:t>
      </w:r>
      <w:r w:rsidRPr="00817A49">
        <w:rPr>
          <w:rFonts w:asciiTheme="minorHAnsi" w:hAnsiTheme="minorHAnsi" w:cstheme="minorHAnsi"/>
          <w:i/>
          <w:color w:val="141414"/>
          <w:spacing w:val="6"/>
          <w:w w:val="86"/>
          <w:position w:val="-2"/>
          <w:sz w:val="22"/>
          <w:szCs w:val="22"/>
        </w:rPr>
        <w:t>o</w:t>
      </w:r>
      <w:r w:rsidRPr="00817A49">
        <w:rPr>
          <w:rFonts w:asciiTheme="minorHAnsi" w:hAnsiTheme="minorHAnsi" w:cstheme="minorHAnsi"/>
          <w:i/>
          <w:color w:val="141414"/>
          <w:spacing w:val="3"/>
          <w:w w:val="93"/>
          <w:position w:val="-2"/>
          <w:sz w:val="22"/>
          <w:szCs w:val="22"/>
        </w:rPr>
        <w:t>n</w:t>
      </w:r>
      <w:r w:rsidRPr="00817A49">
        <w:rPr>
          <w:rFonts w:asciiTheme="minorHAnsi" w:hAnsiTheme="minorHAnsi" w:cstheme="minorHAnsi"/>
          <w:i/>
          <w:color w:val="141414"/>
          <w:w w:val="113"/>
          <w:position w:val="-2"/>
          <w:sz w:val="22"/>
          <w:szCs w:val="22"/>
        </w:rPr>
        <w:t>s</w:t>
      </w:r>
      <w:r w:rsidRPr="00817A49">
        <w:rPr>
          <w:rFonts w:asciiTheme="minorHAnsi" w:hAnsiTheme="minorHAnsi" w:cstheme="minorHAnsi"/>
          <w:i/>
          <w:color w:val="141414"/>
          <w:spacing w:val="11"/>
          <w:position w:val="-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6"/>
          <w:position w:val="-2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141414"/>
          <w:spacing w:val="17"/>
          <w:w w:val="86"/>
          <w:position w:val="-2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3"/>
          <w:w w:val="86"/>
          <w:position w:val="-2"/>
          <w:sz w:val="22"/>
          <w:szCs w:val="22"/>
        </w:rPr>
        <w:t>Cr</w:t>
      </w:r>
      <w:r w:rsidRPr="00817A49">
        <w:rPr>
          <w:rFonts w:asciiTheme="minorHAnsi" w:hAnsiTheme="minorHAnsi" w:cstheme="minorHAnsi"/>
          <w:i/>
          <w:color w:val="141414"/>
          <w:spacing w:val="2"/>
          <w:w w:val="86"/>
          <w:position w:val="-2"/>
          <w:sz w:val="22"/>
          <w:szCs w:val="22"/>
        </w:rPr>
        <w:t>i</w:t>
      </w:r>
      <w:r w:rsidRPr="00817A49">
        <w:rPr>
          <w:rFonts w:asciiTheme="minorHAnsi" w:hAnsiTheme="minorHAnsi" w:cstheme="minorHAnsi"/>
          <w:i/>
          <w:color w:val="141414"/>
          <w:spacing w:val="3"/>
          <w:w w:val="86"/>
          <w:position w:val="-2"/>
          <w:sz w:val="22"/>
          <w:szCs w:val="22"/>
        </w:rPr>
        <w:t>s</w:t>
      </w:r>
      <w:r w:rsidRPr="00817A49">
        <w:rPr>
          <w:rFonts w:asciiTheme="minorHAnsi" w:hAnsiTheme="minorHAnsi" w:cstheme="minorHAnsi"/>
          <w:i/>
          <w:color w:val="141414"/>
          <w:spacing w:val="1"/>
          <w:w w:val="86"/>
          <w:position w:val="-2"/>
          <w:sz w:val="22"/>
          <w:szCs w:val="22"/>
        </w:rPr>
        <w:t>i</w:t>
      </w:r>
      <w:r w:rsidRPr="00817A49">
        <w:rPr>
          <w:rFonts w:asciiTheme="minorHAnsi" w:hAnsiTheme="minorHAnsi" w:cstheme="minorHAnsi"/>
          <w:i/>
          <w:color w:val="141414"/>
          <w:w w:val="86"/>
          <w:position w:val="-2"/>
          <w:sz w:val="22"/>
          <w:szCs w:val="22"/>
        </w:rPr>
        <w:t>s</w:t>
      </w:r>
      <w:r w:rsidRPr="00817A49">
        <w:rPr>
          <w:rFonts w:asciiTheme="minorHAnsi" w:hAnsiTheme="minorHAnsi" w:cstheme="minorHAnsi"/>
          <w:i/>
          <w:color w:val="141414"/>
          <w:spacing w:val="26"/>
          <w:w w:val="86"/>
          <w:position w:val="-2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5"/>
          <w:w w:val="75"/>
          <w:position w:val="-2"/>
          <w:sz w:val="22"/>
          <w:szCs w:val="22"/>
        </w:rPr>
        <w:t>M</w:t>
      </w:r>
      <w:r w:rsidRPr="00817A49">
        <w:rPr>
          <w:rFonts w:asciiTheme="minorHAnsi" w:hAnsiTheme="minorHAnsi" w:cstheme="minorHAnsi"/>
          <w:i/>
          <w:color w:val="141414"/>
          <w:spacing w:val="3"/>
          <w:w w:val="83"/>
          <w:position w:val="-2"/>
          <w:sz w:val="22"/>
          <w:szCs w:val="22"/>
        </w:rPr>
        <w:t>a</w:t>
      </w:r>
      <w:r w:rsidRPr="00817A49">
        <w:rPr>
          <w:rFonts w:asciiTheme="minorHAnsi" w:hAnsiTheme="minorHAnsi" w:cstheme="minorHAnsi"/>
          <w:i/>
          <w:color w:val="141414"/>
          <w:spacing w:val="3"/>
          <w:w w:val="93"/>
          <w:position w:val="-2"/>
          <w:sz w:val="22"/>
          <w:szCs w:val="22"/>
        </w:rPr>
        <w:t>n</w:t>
      </w:r>
      <w:r w:rsidRPr="00817A49">
        <w:rPr>
          <w:rFonts w:asciiTheme="minorHAnsi" w:hAnsiTheme="minorHAnsi" w:cstheme="minorHAnsi"/>
          <w:i/>
          <w:color w:val="141414"/>
          <w:spacing w:val="3"/>
          <w:w w:val="88"/>
          <w:position w:val="-2"/>
          <w:sz w:val="22"/>
          <w:szCs w:val="22"/>
        </w:rPr>
        <w:t>a</w:t>
      </w:r>
      <w:r w:rsidRPr="00817A49">
        <w:rPr>
          <w:rFonts w:asciiTheme="minorHAnsi" w:hAnsiTheme="minorHAnsi" w:cstheme="minorHAnsi"/>
          <w:i/>
          <w:color w:val="141414"/>
          <w:spacing w:val="4"/>
          <w:w w:val="97"/>
          <w:position w:val="-2"/>
          <w:sz w:val="22"/>
          <w:szCs w:val="22"/>
        </w:rPr>
        <w:t>g</w:t>
      </w:r>
      <w:r w:rsidRPr="00817A49">
        <w:rPr>
          <w:rFonts w:asciiTheme="minorHAnsi" w:hAnsiTheme="minorHAnsi" w:cstheme="minorHAnsi"/>
          <w:i/>
          <w:color w:val="141414"/>
          <w:spacing w:val="3"/>
          <w:w w:val="94"/>
          <w:position w:val="-2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5"/>
          <w:w w:val="96"/>
          <w:position w:val="-2"/>
          <w:sz w:val="22"/>
          <w:szCs w:val="22"/>
        </w:rPr>
        <w:t>m</w:t>
      </w:r>
      <w:r w:rsidRPr="00817A49">
        <w:rPr>
          <w:rFonts w:asciiTheme="minorHAnsi" w:hAnsiTheme="minorHAnsi" w:cstheme="minorHAnsi"/>
          <w:i/>
          <w:color w:val="141414"/>
          <w:spacing w:val="3"/>
          <w:w w:val="99"/>
          <w:position w:val="-2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4"/>
          <w:w w:val="97"/>
          <w:position w:val="-2"/>
          <w:sz w:val="22"/>
          <w:szCs w:val="22"/>
        </w:rPr>
        <w:t>n</w:t>
      </w:r>
      <w:r w:rsidRPr="00817A49">
        <w:rPr>
          <w:rFonts w:asciiTheme="minorHAnsi" w:hAnsiTheme="minorHAnsi" w:cstheme="minorHAnsi"/>
          <w:i/>
          <w:color w:val="141414"/>
          <w:position w:val="-2"/>
          <w:sz w:val="22"/>
          <w:szCs w:val="22"/>
        </w:rPr>
        <w:t>t</w:t>
      </w:r>
    </w:p>
    <w:p w14:paraId="66A6BED9" w14:textId="77777777" w:rsidR="00100DA6" w:rsidRPr="00817A49" w:rsidRDefault="00817A4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817A49">
        <w:rPr>
          <w:rFonts w:ascii="Arial" w:eastAsia="Arial" w:hAnsi="Arial" w:cs="Arial"/>
          <w:color w:val="2A6462"/>
          <w:w w:val="23"/>
          <w:position w:val="-2"/>
          <w:sz w:val="22"/>
          <w:szCs w:val="22"/>
        </w:rPr>
        <w:t>►</w:t>
      </w:r>
      <w:r w:rsidRPr="00817A49">
        <w:rPr>
          <w:rFonts w:asciiTheme="minorHAnsi" w:eastAsia="Arial" w:hAnsiTheme="minorHAnsi" w:cstheme="minorHAnsi"/>
          <w:color w:val="2A6462"/>
          <w:w w:val="23"/>
          <w:position w:val="-2"/>
          <w:sz w:val="22"/>
          <w:szCs w:val="22"/>
        </w:rPr>
        <w:t xml:space="preserve">          </w:t>
      </w:r>
      <w:r w:rsidRPr="00817A49">
        <w:rPr>
          <w:rFonts w:asciiTheme="minorHAnsi" w:eastAsia="Arial" w:hAnsiTheme="minorHAnsi" w:cstheme="minorHAnsi"/>
          <w:color w:val="2A6462"/>
          <w:spacing w:val="16"/>
          <w:w w:val="23"/>
          <w:position w:val="-2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-2"/>
          <w:w w:val="88"/>
          <w:position w:val="-2"/>
          <w:sz w:val="22"/>
          <w:szCs w:val="22"/>
        </w:rPr>
        <w:t>T</w:t>
      </w:r>
      <w:r w:rsidRPr="00817A49">
        <w:rPr>
          <w:rFonts w:asciiTheme="minorHAnsi" w:hAnsiTheme="minorHAnsi" w:cstheme="minorHAnsi"/>
          <w:i/>
          <w:color w:val="141414"/>
          <w:spacing w:val="3"/>
          <w:w w:val="88"/>
          <w:position w:val="-2"/>
          <w:sz w:val="22"/>
          <w:szCs w:val="22"/>
        </w:rPr>
        <w:t>a</w:t>
      </w:r>
      <w:r w:rsidRPr="00817A49">
        <w:rPr>
          <w:rFonts w:asciiTheme="minorHAnsi" w:hAnsiTheme="minorHAnsi" w:cstheme="minorHAnsi"/>
          <w:i/>
          <w:color w:val="141414"/>
          <w:spacing w:val="2"/>
          <w:w w:val="88"/>
          <w:position w:val="-2"/>
          <w:sz w:val="22"/>
          <w:szCs w:val="22"/>
        </w:rPr>
        <w:t>l</w:t>
      </w:r>
      <w:r w:rsidRPr="00817A49">
        <w:rPr>
          <w:rFonts w:asciiTheme="minorHAnsi" w:hAnsiTheme="minorHAnsi" w:cstheme="minorHAnsi"/>
          <w:i/>
          <w:color w:val="141414"/>
          <w:spacing w:val="3"/>
          <w:w w:val="88"/>
          <w:position w:val="-2"/>
          <w:sz w:val="22"/>
          <w:szCs w:val="22"/>
        </w:rPr>
        <w:t>en</w:t>
      </w:r>
      <w:r w:rsidRPr="00817A49">
        <w:rPr>
          <w:rFonts w:asciiTheme="minorHAnsi" w:hAnsiTheme="minorHAnsi" w:cstheme="minorHAnsi"/>
          <w:i/>
          <w:color w:val="141414"/>
          <w:w w:val="88"/>
          <w:position w:val="-2"/>
          <w:sz w:val="22"/>
          <w:szCs w:val="22"/>
        </w:rPr>
        <w:t>t</w:t>
      </w:r>
      <w:r w:rsidRPr="00817A49">
        <w:rPr>
          <w:rFonts w:asciiTheme="minorHAnsi" w:hAnsiTheme="minorHAnsi" w:cstheme="minorHAnsi"/>
          <w:i/>
          <w:color w:val="141414"/>
          <w:spacing w:val="3"/>
          <w:w w:val="88"/>
          <w:position w:val="-2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4"/>
          <w:w w:val="91"/>
          <w:position w:val="-2"/>
          <w:sz w:val="22"/>
          <w:szCs w:val="22"/>
        </w:rPr>
        <w:t>R</w:t>
      </w:r>
      <w:r w:rsidRPr="00817A49">
        <w:rPr>
          <w:rFonts w:asciiTheme="minorHAnsi" w:hAnsiTheme="minorHAnsi" w:cstheme="minorHAnsi"/>
          <w:i/>
          <w:color w:val="141414"/>
          <w:spacing w:val="3"/>
          <w:w w:val="94"/>
          <w:position w:val="-2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3"/>
          <w:w w:val="99"/>
          <w:position w:val="-2"/>
          <w:sz w:val="22"/>
          <w:szCs w:val="22"/>
        </w:rPr>
        <w:t>c</w:t>
      </w:r>
      <w:r w:rsidRPr="00817A49">
        <w:rPr>
          <w:rFonts w:asciiTheme="minorHAnsi" w:hAnsiTheme="minorHAnsi" w:cstheme="minorHAnsi"/>
          <w:i/>
          <w:color w:val="2B2B2B"/>
          <w:spacing w:val="3"/>
          <w:w w:val="83"/>
          <w:position w:val="-2"/>
          <w:sz w:val="22"/>
          <w:szCs w:val="22"/>
        </w:rPr>
        <w:t>r</w:t>
      </w:r>
      <w:r w:rsidRPr="00817A49">
        <w:rPr>
          <w:rFonts w:asciiTheme="minorHAnsi" w:hAnsiTheme="minorHAnsi" w:cstheme="minorHAnsi"/>
          <w:i/>
          <w:color w:val="141414"/>
          <w:spacing w:val="3"/>
          <w:w w:val="88"/>
          <w:position w:val="-2"/>
          <w:sz w:val="22"/>
          <w:szCs w:val="22"/>
        </w:rPr>
        <w:t>u</w:t>
      </w:r>
      <w:r w:rsidRPr="00817A49">
        <w:rPr>
          <w:rFonts w:asciiTheme="minorHAnsi" w:hAnsiTheme="minorHAnsi" w:cstheme="minorHAnsi"/>
          <w:i/>
          <w:color w:val="141414"/>
          <w:spacing w:val="2"/>
          <w:w w:val="92"/>
          <w:position w:val="-2"/>
          <w:sz w:val="22"/>
          <w:szCs w:val="22"/>
        </w:rPr>
        <w:t>it</w:t>
      </w:r>
      <w:r w:rsidRPr="00817A49">
        <w:rPr>
          <w:rFonts w:asciiTheme="minorHAnsi" w:hAnsiTheme="minorHAnsi" w:cstheme="minorHAnsi"/>
          <w:i/>
          <w:color w:val="141414"/>
          <w:spacing w:val="5"/>
          <w:w w:val="93"/>
          <w:position w:val="-2"/>
          <w:sz w:val="22"/>
          <w:szCs w:val="22"/>
        </w:rPr>
        <w:t>m</w:t>
      </w:r>
      <w:r w:rsidRPr="00817A49">
        <w:rPr>
          <w:rFonts w:asciiTheme="minorHAnsi" w:hAnsiTheme="minorHAnsi" w:cstheme="minorHAnsi"/>
          <w:i/>
          <w:color w:val="141414"/>
          <w:spacing w:val="3"/>
          <w:w w:val="94"/>
          <w:position w:val="-2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4"/>
          <w:w w:val="97"/>
          <w:position w:val="-2"/>
          <w:sz w:val="22"/>
          <w:szCs w:val="22"/>
        </w:rPr>
        <w:t>n</w:t>
      </w:r>
      <w:r w:rsidRPr="00817A49">
        <w:rPr>
          <w:rFonts w:asciiTheme="minorHAnsi" w:hAnsiTheme="minorHAnsi" w:cstheme="minorHAnsi"/>
          <w:i/>
          <w:color w:val="141414"/>
          <w:spacing w:val="-8"/>
          <w:w w:val="109"/>
          <w:position w:val="-2"/>
          <w:sz w:val="22"/>
          <w:szCs w:val="22"/>
        </w:rPr>
        <w:t>t</w:t>
      </w:r>
      <w:r w:rsidRPr="00817A49">
        <w:rPr>
          <w:rFonts w:asciiTheme="minorHAnsi" w:hAnsiTheme="minorHAnsi" w:cstheme="minorHAnsi"/>
          <w:i/>
          <w:color w:val="595B5B"/>
          <w:w w:val="55"/>
          <w:position w:val="-2"/>
          <w:sz w:val="22"/>
          <w:szCs w:val="22"/>
        </w:rPr>
        <w:t>,</w:t>
      </w:r>
      <w:r w:rsidRPr="00817A49">
        <w:rPr>
          <w:rFonts w:asciiTheme="minorHAnsi" w:hAnsiTheme="minorHAnsi" w:cstheme="minorHAnsi"/>
          <w:i/>
          <w:color w:val="595B5B"/>
          <w:spacing w:val="23"/>
          <w:position w:val="-2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4"/>
          <w:w w:val="97"/>
          <w:position w:val="-2"/>
          <w:sz w:val="22"/>
          <w:szCs w:val="22"/>
        </w:rPr>
        <w:t>S</w:t>
      </w:r>
      <w:r w:rsidRPr="00817A49">
        <w:rPr>
          <w:rFonts w:asciiTheme="minorHAnsi" w:hAnsiTheme="minorHAnsi" w:cstheme="minorHAnsi"/>
          <w:i/>
          <w:color w:val="141414"/>
          <w:spacing w:val="3"/>
          <w:w w:val="94"/>
          <w:position w:val="-2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1"/>
          <w:w w:val="84"/>
          <w:position w:val="-2"/>
          <w:sz w:val="22"/>
          <w:szCs w:val="22"/>
        </w:rPr>
        <w:t>l</w:t>
      </w:r>
      <w:r w:rsidRPr="00817A49">
        <w:rPr>
          <w:rFonts w:asciiTheme="minorHAnsi" w:hAnsiTheme="minorHAnsi" w:cstheme="minorHAnsi"/>
          <w:i/>
          <w:color w:val="141414"/>
          <w:spacing w:val="3"/>
          <w:w w:val="94"/>
          <w:position w:val="-2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3"/>
          <w:w w:val="99"/>
          <w:position w:val="-2"/>
          <w:sz w:val="22"/>
          <w:szCs w:val="22"/>
        </w:rPr>
        <w:t>c</w:t>
      </w:r>
      <w:r w:rsidRPr="00817A49">
        <w:rPr>
          <w:rFonts w:asciiTheme="minorHAnsi" w:hAnsiTheme="minorHAnsi" w:cstheme="minorHAnsi"/>
          <w:i/>
          <w:color w:val="141414"/>
          <w:spacing w:val="2"/>
          <w:position w:val="-2"/>
          <w:sz w:val="22"/>
          <w:szCs w:val="22"/>
        </w:rPr>
        <w:t>t</w:t>
      </w:r>
      <w:r w:rsidRPr="00817A49">
        <w:rPr>
          <w:rFonts w:asciiTheme="minorHAnsi" w:hAnsiTheme="minorHAnsi" w:cstheme="minorHAnsi"/>
          <w:i/>
          <w:color w:val="2B2B2B"/>
          <w:spacing w:val="2"/>
          <w:w w:val="75"/>
          <w:position w:val="-2"/>
          <w:sz w:val="22"/>
          <w:szCs w:val="22"/>
        </w:rPr>
        <w:t>i</w:t>
      </w:r>
      <w:r w:rsidRPr="00817A49">
        <w:rPr>
          <w:rFonts w:asciiTheme="minorHAnsi" w:hAnsiTheme="minorHAnsi" w:cstheme="minorHAnsi"/>
          <w:i/>
          <w:color w:val="141414"/>
          <w:spacing w:val="3"/>
          <w:w w:val="88"/>
          <w:position w:val="-2"/>
          <w:sz w:val="22"/>
          <w:szCs w:val="22"/>
        </w:rPr>
        <w:t>o</w:t>
      </w:r>
      <w:r w:rsidRPr="00817A49">
        <w:rPr>
          <w:rFonts w:asciiTheme="minorHAnsi" w:hAnsiTheme="minorHAnsi" w:cstheme="minorHAnsi"/>
          <w:i/>
          <w:color w:val="141414"/>
          <w:w w:val="83"/>
          <w:position w:val="-2"/>
          <w:sz w:val="22"/>
          <w:szCs w:val="22"/>
        </w:rPr>
        <w:t>n</w:t>
      </w:r>
      <w:r w:rsidRPr="00817A49">
        <w:rPr>
          <w:rFonts w:asciiTheme="minorHAnsi" w:hAnsiTheme="minorHAnsi" w:cstheme="minorHAnsi"/>
          <w:i/>
          <w:color w:val="141414"/>
          <w:position w:val="-2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-25"/>
          <w:position w:val="-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76"/>
          <w:position w:val="-2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141414"/>
          <w:spacing w:val="25"/>
          <w:w w:val="76"/>
          <w:position w:val="-2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4"/>
          <w:w w:val="78"/>
          <w:position w:val="-2"/>
          <w:sz w:val="22"/>
          <w:szCs w:val="22"/>
        </w:rPr>
        <w:t>M</w:t>
      </w:r>
      <w:r w:rsidRPr="00817A49">
        <w:rPr>
          <w:rFonts w:asciiTheme="minorHAnsi" w:hAnsiTheme="minorHAnsi" w:cstheme="minorHAnsi"/>
          <w:i/>
          <w:color w:val="141414"/>
          <w:spacing w:val="3"/>
          <w:w w:val="79"/>
          <w:position w:val="-2"/>
          <w:sz w:val="22"/>
          <w:szCs w:val="22"/>
        </w:rPr>
        <w:t>a</w:t>
      </w:r>
      <w:r w:rsidRPr="00817A49">
        <w:rPr>
          <w:rFonts w:asciiTheme="minorHAnsi" w:hAnsiTheme="minorHAnsi" w:cstheme="minorHAnsi"/>
          <w:i/>
          <w:color w:val="141414"/>
          <w:spacing w:val="4"/>
          <w:w w:val="97"/>
          <w:position w:val="-2"/>
          <w:sz w:val="22"/>
          <w:szCs w:val="22"/>
        </w:rPr>
        <w:t>n</w:t>
      </w:r>
      <w:r w:rsidRPr="00817A49">
        <w:rPr>
          <w:rFonts w:asciiTheme="minorHAnsi" w:hAnsiTheme="minorHAnsi" w:cstheme="minorHAnsi"/>
          <w:i/>
          <w:color w:val="141414"/>
          <w:spacing w:val="3"/>
          <w:w w:val="83"/>
          <w:position w:val="-2"/>
          <w:sz w:val="22"/>
          <w:szCs w:val="22"/>
        </w:rPr>
        <w:t>a</w:t>
      </w:r>
      <w:r w:rsidRPr="00817A49">
        <w:rPr>
          <w:rFonts w:asciiTheme="minorHAnsi" w:hAnsiTheme="minorHAnsi" w:cstheme="minorHAnsi"/>
          <w:i/>
          <w:color w:val="141414"/>
          <w:spacing w:val="4"/>
          <w:w w:val="102"/>
          <w:position w:val="-2"/>
          <w:sz w:val="22"/>
          <w:szCs w:val="22"/>
        </w:rPr>
        <w:t>g</w:t>
      </w:r>
      <w:r w:rsidRPr="00817A49">
        <w:rPr>
          <w:rFonts w:asciiTheme="minorHAnsi" w:hAnsiTheme="minorHAnsi" w:cstheme="minorHAnsi"/>
          <w:i/>
          <w:color w:val="141414"/>
          <w:spacing w:val="3"/>
          <w:w w:val="94"/>
          <w:position w:val="-2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5"/>
          <w:w w:val="96"/>
          <w:position w:val="-2"/>
          <w:sz w:val="22"/>
          <w:szCs w:val="22"/>
        </w:rPr>
        <w:t>m</w:t>
      </w:r>
      <w:r w:rsidRPr="00817A49">
        <w:rPr>
          <w:rFonts w:asciiTheme="minorHAnsi" w:hAnsiTheme="minorHAnsi" w:cstheme="minorHAnsi"/>
          <w:i/>
          <w:color w:val="141414"/>
          <w:spacing w:val="3"/>
          <w:w w:val="99"/>
          <w:position w:val="-2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3"/>
          <w:w w:val="93"/>
          <w:position w:val="-2"/>
          <w:sz w:val="22"/>
          <w:szCs w:val="22"/>
        </w:rPr>
        <w:t>n</w:t>
      </w:r>
      <w:r w:rsidRPr="00817A49">
        <w:rPr>
          <w:rFonts w:asciiTheme="minorHAnsi" w:hAnsiTheme="minorHAnsi" w:cstheme="minorHAnsi"/>
          <w:i/>
          <w:color w:val="141414"/>
          <w:w w:val="109"/>
          <w:position w:val="-2"/>
          <w:sz w:val="22"/>
          <w:szCs w:val="22"/>
        </w:rPr>
        <w:t>t</w:t>
      </w:r>
    </w:p>
    <w:p w14:paraId="25F48352" w14:textId="77777777" w:rsidR="00100DA6" w:rsidRPr="00817A49" w:rsidRDefault="00817A49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100DA6" w:rsidRPr="00817A49">
          <w:type w:val="continuous"/>
          <w:pgSz w:w="12240" w:h="15840"/>
          <w:pgMar w:top="1480" w:right="1480" w:bottom="280" w:left="1440" w:header="720" w:footer="720" w:gutter="0"/>
          <w:cols w:num="2" w:space="720" w:equalWidth="0">
            <w:col w:w="4449" w:space="548"/>
            <w:col w:w="4323"/>
          </w:cols>
        </w:sectPr>
      </w:pPr>
      <w:r w:rsidRPr="00817A49">
        <w:rPr>
          <w:rFonts w:ascii="Arial" w:eastAsia="Arial" w:hAnsi="Arial" w:cs="Arial"/>
          <w:color w:val="2A6462"/>
          <w:w w:val="24"/>
          <w:sz w:val="22"/>
          <w:szCs w:val="22"/>
        </w:rPr>
        <w:t>►</w:t>
      </w:r>
      <w:r w:rsidRPr="00817A49">
        <w:rPr>
          <w:rFonts w:asciiTheme="minorHAnsi" w:eastAsia="Arial" w:hAnsiTheme="minorHAnsi" w:cstheme="minorHAnsi"/>
          <w:color w:val="2A6462"/>
          <w:w w:val="24"/>
          <w:sz w:val="22"/>
          <w:szCs w:val="22"/>
        </w:rPr>
        <w:t xml:space="preserve">         </w:t>
      </w:r>
      <w:r w:rsidRPr="00817A49">
        <w:rPr>
          <w:rFonts w:asciiTheme="minorHAnsi" w:eastAsia="Arial" w:hAnsiTheme="minorHAnsi" w:cstheme="minorHAnsi"/>
          <w:color w:val="2A6462"/>
          <w:spacing w:val="11"/>
          <w:w w:val="24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-2"/>
          <w:w w:val="80"/>
          <w:sz w:val="22"/>
          <w:szCs w:val="22"/>
        </w:rPr>
        <w:t>F</w:t>
      </w:r>
      <w:r w:rsidRPr="00817A49">
        <w:rPr>
          <w:rFonts w:asciiTheme="minorHAnsi" w:hAnsiTheme="minorHAnsi" w:cstheme="minorHAnsi"/>
          <w:i/>
          <w:color w:val="2B2B2B"/>
          <w:spacing w:val="1"/>
          <w:w w:val="67"/>
          <w:sz w:val="22"/>
          <w:szCs w:val="22"/>
        </w:rPr>
        <w:t>i</w:t>
      </w:r>
      <w:r w:rsidRPr="00817A49">
        <w:rPr>
          <w:rFonts w:asciiTheme="minorHAnsi" w:hAnsiTheme="minorHAnsi" w:cstheme="minorHAnsi"/>
          <w:i/>
          <w:color w:val="141414"/>
          <w:spacing w:val="3"/>
          <w:w w:val="113"/>
          <w:sz w:val="22"/>
          <w:szCs w:val="22"/>
        </w:rPr>
        <w:t>s</w:t>
      </w:r>
      <w:r w:rsidRPr="00817A49">
        <w:rPr>
          <w:rFonts w:asciiTheme="minorHAnsi" w:hAnsiTheme="minorHAnsi" w:cstheme="minorHAnsi"/>
          <w:i/>
          <w:color w:val="141414"/>
          <w:spacing w:val="3"/>
          <w:w w:val="99"/>
          <w:sz w:val="22"/>
          <w:szCs w:val="22"/>
        </w:rPr>
        <w:t>c</w:t>
      </w:r>
      <w:r w:rsidRPr="00817A49">
        <w:rPr>
          <w:rFonts w:asciiTheme="minorHAnsi" w:hAnsiTheme="minorHAnsi" w:cstheme="minorHAnsi"/>
          <w:i/>
          <w:color w:val="141414"/>
          <w:spacing w:val="3"/>
          <w:w w:val="83"/>
          <w:sz w:val="22"/>
          <w:szCs w:val="22"/>
        </w:rPr>
        <w:t>a</w:t>
      </w:r>
      <w:r w:rsidRPr="00817A49">
        <w:rPr>
          <w:rFonts w:asciiTheme="minorHAnsi" w:hAnsiTheme="minorHAnsi" w:cstheme="minorHAnsi"/>
          <w:i/>
          <w:color w:val="141414"/>
          <w:w w:val="92"/>
          <w:sz w:val="22"/>
          <w:szCs w:val="22"/>
        </w:rPr>
        <w:t>l</w:t>
      </w:r>
      <w:r w:rsidRPr="00817A49">
        <w:rPr>
          <w:rFonts w:asciiTheme="minorHAnsi" w:hAnsiTheme="minorHAnsi" w:cstheme="minorHAnsi"/>
          <w:i/>
          <w:color w:val="141414"/>
          <w:spacing w:val="-10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4"/>
          <w:w w:val="92"/>
          <w:sz w:val="22"/>
          <w:szCs w:val="22"/>
        </w:rPr>
        <w:t>A</w:t>
      </w:r>
      <w:r w:rsidRPr="00817A49">
        <w:rPr>
          <w:rFonts w:asciiTheme="minorHAnsi" w:hAnsiTheme="minorHAnsi" w:cstheme="minorHAnsi"/>
          <w:i/>
          <w:color w:val="141414"/>
          <w:spacing w:val="3"/>
          <w:w w:val="92"/>
          <w:sz w:val="22"/>
          <w:szCs w:val="22"/>
        </w:rPr>
        <w:t>cc</w:t>
      </w:r>
      <w:r w:rsidRPr="00817A49">
        <w:rPr>
          <w:rFonts w:asciiTheme="minorHAnsi" w:hAnsiTheme="minorHAnsi" w:cstheme="minorHAnsi"/>
          <w:i/>
          <w:color w:val="141414"/>
          <w:spacing w:val="4"/>
          <w:w w:val="92"/>
          <w:sz w:val="22"/>
          <w:szCs w:val="22"/>
        </w:rPr>
        <w:t>o</w:t>
      </w:r>
      <w:r w:rsidRPr="00817A49">
        <w:rPr>
          <w:rFonts w:asciiTheme="minorHAnsi" w:hAnsiTheme="minorHAnsi" w:cstheme="minorHAnsi"/>
          <w:i/>
          <w:color w:val="141414"/>
          <w:spacing w:val="3"/>
          <w:w w:val="92"/>
          <w:sz w:val="22"/>
          <w:szCs w:val="22"/>
        </w:rPr>
        <w:t>u</w:t>
      </w:r>
      <w:r w:rsidRPr="00817A49">
        <w:rPr>
          <w:rFonts w:asciiTheme="minorHAnsi" w:hAnsiTheme="minorHAnsi" w:cstheme="minorHAnsi"/>
          <w:i/>
          <w:color w:val="141414"/>
          <w:spacing w:val="4"/>
          <w:w w:val="92"/>
          <w:sz w:val="22"/>
          <w:szCs w:val="22"/>
        </w:rPr>
        <w:t>n</w:t>
      </w:r>
      <w:r w:rsidRPr="00817A49">
        <w:rPr>
          <w:rFonts w:asciiTheme="minorHAnsi" w:hAnsiTheme="minorHAnsi" w:cstheme="minorHAnsi"/>
          <w:i/>
          <w:color w:val="141414"/>
          <w:spacing w:val="2"/>
          <w:w w:val="92"/>
          <w:sz w:val="22"/>
          <w:szCs w:val="22"/>
        </w:rPr>
        <w:t>t</w:t>
      </w:r>
      <w:r w:rsidRPr="00817A49">
        <w:rPr>
          <w:rFonts w:asciiTheme="minorHAnsi" w:hAnsiTheme="minorHAnsi" w:cstheme="minorHAnsi"/>
          <w:i/>
          <w:color w:val="141414"/>
          <w:spacing w:val="3"/>
          <w:w w:val="92"/>
          <w:sz w:val="22"/>
          <w:szCs w:val="22"/>
        </w:rPr>
        <w:t>a</w:t>
      </w:r>
      <w:r w:rsidRPr="00817A49">
        <w:rPr>
          <w:rFonts w:asciiTheme="minorHAnsi" w:hAnsiTheme="minorHAnsi" w:cstheme="minorHAnsi"/>
          <w:i/>
          <w:color w:val="141414"/>
          <w:spacing w:val="4"/>
          <w:w w:val="92"/>
          <w:sz w:val="22"/>
          <w:szCs w:val="22"/>
        </w:rPr>
        <w:t>b</w:t>
      </w:r>
      <w:r w:rsidRPr="00817A49">
        <w:rPr>
          <w:rFonts w:asciiTheme="minorHAnsi" w:hAnsiTheme="minorHAnsi" w:cstheme="minorHAnsi"/>
          <w:i/>
          <w:color w:val="141414"/>
          <w:w w:val="92"/>
          <w:sz w:val="22"/>
          <w:szCs w:val="22"/>
        </w:rPr>
        <w:t>il</w:t>
      </w:r>
      <w:r w:rsidRPr="00817A49">
        <w:rPr>
          <w:rFonts w:asciiTheme="minorHAnsi" w:hAnsiTheme="minorHAnsi" w:cstheme="minorHAnsi"/>
          <w:i/>
          <w:color w:val="141414"/>
          <w:spacing w:val="5"/>
          <w:w w:val="92"/>
          <w:sz w:val="22"/>
          <w:szCs w:val="22"/>
        </w:rPr>
        <w:t>i</w:t>
      </w:r>
      <w:r w:rsidRPr="00817A49">
        <w:rPr>
          <w:rFonts w:asciiTheme="minorHAnsi" w:hAnsiTheme="minorHAnsi" w:cstheme="minorHAnsi"/>
          <w:i/>
          <w:color w:val="141414"/>
          <w:w w:val="92"/>
          <w:sz w:val="22"/>
          <w:szCs w:val="22"/>
        </w:rPr>
        <w:t>ty</w:t>
      </w:r>
      <w:r w:rsidRPr="00817A49">
        <w:rPr>
          <w:rFonts w:asciiTheme="minorHAnsi" w:hAnsiTheme="minorHAnsi" w:cstheme="minorHAnsi"/>
          <w:i/>
          <w:color w:val="141414"/>
          <w:spacing w:val="22"/>
          <w:w w:val="9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141414"/>
          <w:spacing w:val="-11"/>
          <w:sz w:val="22"/>
          <w:szCs w:val="22"/>
        </w:rPr>
        <w:t xml:space="preserve"> </w:t>
      </w:r>
      <w:r w:rsidRPr="00817A49">
        <w:rPr>
          <w:rFonts w:asciiTheme="minorHAnsi" w:hAnsiTheme="minorHAnsi" w:cstheme="minorHAnsi"/>
          <w:i/>
          <w:color w:val="141414"/>
          <w:spacing w:val="3"/>
          <w:w w:val="84"/>
          <w:sz w:val="22"/>
          <w:szCs w:val="22"/>
        </w:rPr>
        <w:t>B</w:t>
      </w:r>
      <w:r w:rsidRPr="00817A49">
        <w:rPr>
          <w:rFonts w:asciiTheme="minorHAnsi" w:hAnsiTheme="minorHAnsi" w:cstheme="minorHAnsi"/>
          <w:i/>
          <w:color w:val="141414"/>
          <w:spacing w:val="4"/>
          <w:w w:val="97"/>
          <w:sz w:val="22"/>
          <w:szCs w:val="22"/>
        </w:rPr>
        <w:t>u</w:t>
      </w:r>
      <w:r w:rsidRPr="00817A49">
        <w:rPr>
          <w:rFonts w:asciiTheme="minorHAnsi" w:hAnsiTheme="minorHAnsi" w:cstheme="minorHAnsi"/>
          <w:i/>
          <w:color w:val="141414"/>
          <w:spacing w:val="-1"/>
          <w:w w:val="97"/>
          <w:sz w:val="22"/>
          <w:szCs w:val="22"/>
        </w:rPr>
        <w:t>d</w:t>
      </w:r>
      <w:r w:rsidRPr="00817A49">
        <w:rPr>
          <w:rFonts w:asciiTheme="minorHAnsi" w:hAnsiTheme="minorHAnsi" w:cstheme="minorHAnsi"/>
          <w:i/>
          <w:color w:val="141414"/>
          <w:spacing w:val="3"/>
          <w:w w:val="93"/>
          <w:sz w:val="22"/>
          <w:szCs w:val="22"/>
        </w:rPr>
        <w:t>g</w:t>
      </w:r>
      <w:r w:rsidRPr="00817A49">
        <w:rPr>
          <w:rFonts w:asciiTheme="minorHAnsi" w:hAnsiTheme="minorHAnsi" w:cstheme="minorHAnsi"/>
          <w:i/>
          <w:color w:val="141414"/>
          <w:spacing w:val="3"/>
          <w:w w:val="99"/>
          <w:sz w:val="22"/>
          <w:szCs w:val="22"/>
        </w:rPr>
        <w:t>e</w:t>
      </w:r>
      <w:r w:rsidRPr="00817A49">
        <w:rPr>
          <w:rFonts w:asciiTheme="minorHAnsi" w:hAnsiTheme="minorHAnsi" w:cstheme="minorHAnsi"/>
          <w:i/>
          <w:color w:val="141414"/>
          <w:spacing w:val="2"/>
          <w:w w:val="109"/>
          <w:sz w:val="22"/>
          <w:szCs w:val="22"/>
        </w:rPr>
        <w:t>t</w:t>
      </w:r>
      <w:r w:rsidRPr="00817A49">
        <w:rPr>
          <w:rFonts w:asciiTheme="minorHAnsi" w:hAnsiTheme="minorHAnsi" w:cstheme="minorHAnsi"/>
          <w:i/>
          <w:color w:val="141414"/>
          <w:spacing w:val="2"/>
          <w:w w:val="75"/>
          <w:sz w:val="22"/>
          <w:szCs w:val="22"/>
        </w:rPr>
        <w:t>i</w:t>
      </w:r>
      <w:r w:rsidRPr="00817A49">
        <w:rPr>
          <w:rFonts w:asciiTheme="minorHAnsi" w:hAnsiTheme="minorHAnsi" w:cstheme="minorHAnsi"/>
          <w:i/>
          <w:color w:val="141414"/>
          <w:spacing w:val="3"/>
          <w:w w:val="88"/>
          <w:sz w:val="22"/>
          <w:szCs w:val="22"/>
        </w:rPr>
        <w:t>n</w:t>
      </w:r>
      <w:r w:rsidRPr="00817A49">
        <w:rPr>
          <w:rFonts w:asciiTheme="minorHAnsi" w:hAnsiTheme="minorHAnsi" w:cstheme="minorHAnsi"/>
          <w:i/>
          <w:color w:val="141414"/>
          <w:w w:val="88"/>
          <w:sz w:val="22"/>
          <w:szCs w:val="22"/>
        </w:rPr>
        <w:t>g</w:t>
      </w:r>
    </w:p>
    <w:p w14:paraId="37DDC134" w14:textId="77777777" w:rsidR="00100DA6" w:rsidRPr="00817A49" w:rsidRDefault="00817A49">
      <w:pPr>
        <w:spacing w:before="34"/>
        <w:ind w:left="3186" w:right="315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color w:val="141414"/>
          <w:spacing w:val="-2"/>
          <w:w w:val="81"/>
          <w:sz w:val="22"/>
          <w:szCs w:val="22"/>
        </w:rPr>
        <w:t>PROFESSON</w:t>
      </w:r>
      <w:r w:rsidRPr="00817A49">
        <w:rPr>
          <w:rFonts w:asciiTheme="minorHAnsi" w:eastAsia="Arial" w:hAnsiTheme="minorHAnsi" w:cstheme="minorHAnsi"/>
          <w:b/>
          <w:color w:val="141414"/>
          <w:spacing w:val="-3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141414"/>
          <w:w w:val="8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color w:val="141414"/>
          <w:spacing w:val="3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spacing w:val="-3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141414"/>
          <w:spacing w:val="-2"/>
          <w:w w:val="78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b/>
          <w:color w:val="141414"/>
          <w:spacing w:val="-3"/>
          <w:w w:val="82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b/>
          <w:color w:val="141414"/>
          <w:spacing w:val="-4"/>
          <w:w w:val="89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color w:val="2B2B2B"/>
          <w:spacing w:val="-4"/>
          <w:w w:val="8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color w:val="141414"/>
          <w:spacing w:val="-2"/>
          <w:w w:val="8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b/>
          <w:color w:val="141414"/>
          <w:w w:val="8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color w:val="141414"/>
          <w:spacing w:val="-3"/>
          <w:w w:val="8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41414"/>
          <w:spacing w:val="-3"/>
          <w:w w:val="89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color w:val="141414"/>
          <w:spacing w:val="-2"/>
          <w:w w:val="78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b/>
          <w:color w:val="141414"/>
          <w:spacing w:val="-4"/>
          <w:w w:val="8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color w:val="141414"/>
          <w:spacing w:val="-3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41414"/>
          <w:spacing w:val="-2"/>
          <w:w w:val="78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41414"/>
          <w:spacing w:val="-3"/>
          <w:w w:val="89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41414"/>
          <w:w w:val="78"/>
          <w:sz w:val="22"/>
          <w:szCs w:val="22"/>
        </w:rPr>
        <w:t>S</w:t>
      </w:r>
    </w:p>
    <w:p w14:paraId="5149B5E4" w14:textId="77777777" w:rsidR="00100DA6" w:rsidRPr="00817A49" w:rsidRDefault="00100DA6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3D3C90B" w14:textId="77777777" w:rsidR="00100DA6" w:rsidRPr="00817A49" w:rsidRDefault="00100DA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D45CF9" w14:textId="77777777" w:rsidR="00100DA6" w:rsidRPr="00817A49" w:rsidRDefault="00817A49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color w:val="141414"/>
          <w:spacing w:val="7"/>
          <w:w w:val="82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b/>
          <w:color w:val="141414"/>
          <w:w w:val="82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b/>
          <w:color w:val="141414"/>
          <w:spacing w:val="29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spacing w:val="4"/>
          <w:w w:val="82"/>
          <w:sz w:val="22"/>
          <w:szCs w:val="22"/>
        </w:rPr>
        <w:t>SP</w:t>
      </w:r>
      <w:r w:rsidRPr="00817A49">
        <w:rPr>
          <w:rFonts w:asciiTheme="minorHAnsi" w:eastAsia="Arial" w:hAnsiTheme="minorHAnsi" w:cstheme="minorHAnsi"/>
          <w:b/>
          <w:color w:val="141414"/>
          <w:spacing w:val="5"/>
          <w:w w:val="82"/>
          <w:sz w:val="22"/>
          <w:szCs w:val="22"/>
        </w:rPr>
        <w:t>OR</w:t>
      </w:r>
      <w:r w:rsidRPr="00817A49">
        <w:rPr>
          <w:rFonts w:asciiTheme="minorHAnsi" w:eastAsia="Arial" w:hAnsiTheme="minorHAnsi" w:cstheme="minorHAnsi"/>
          <w:b/>
          <w:color w:val="141414"/>
          <w:spacing w:val="4"/>
          <w:w w:val="8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41414"/>
          <w:w w:val="82"/>
          <w:sz w:val="22"/>
          <w:szCs w:val="22"/>
        </w:rPr>
        <w:t xml:space="preserve">S  </w:t>
      </w:r>
      <w:r w:rsidRPr="00817A49">
        <w:rPr>
          <w:rFonts w:asciiTheme="minorHAnsi" w:eastAsia="Arial" w:hAnsiTheme="minorHAnsi" w:cstheme="minorHAnsi"/>
          <w:b/>
          <w:color w:val="141414"/>
          <w:spacing w:val="5"/>
          <w:w w:val="82"/>
          <w:sz w:val="22"/>
          <w:szCs w:val="22"/>
        </w:rPr>
        <w:t>MARK</w:t>
      </w:r>
      <w:r w:rsidRPr="00817A49">
        <w:rPr>
          <w:rFonts w:asciiTheme="minorHAnsi" w:eastAsia="Arial" w:hAnsiTheme="minorHAnsi" w:cstheme="minorHAnsi"/>
          <w:b/>
          <w:color w:val="141414"/>
          <w:spacing w:val="4"/>
          <w:w w:val="82"/>
          <w:sz w:val="22"/>
          <w:szCs w:val="22"/>
        </w:rPr>
        <w:t>ET</w:t>
      </w:r>
      <w:r w:rsidRPr="00817A49">
        <w:rPr>
          <w:rFonts w:asciiTheme="minorHAnsi" w:eastAsia="Arial" w:hAnsiTheme="minorHAnsi" w:cstheme="minorHAnsi"/>
          <w:b/>
          <w:color w:val="2B2B2B"/>
          <w:spacing w:val="2"/>
          <w:w w:val="8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41414"/>
          <w:spacing w:val="4"/>
          <w:w w:val="82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41414"/>
          <w:w w:val="82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b/>
          <w:color w:val="141414"/>
          <w:spacing w:val="9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141414"/>
          <w:spacing w:val="-1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spacing w:val="5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color w:val="141414"/>
          <w:spacing w:val="5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b/>
          <w:color w:val="141414"/>
          <w:spacing w:val="7"/>
          <w:w w:val="88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color w:val="141414"/>
          <w:spacing w:val="6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41414"/>
          <w:spacing w:val="5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color w:val="141414"/>
          <w:spacing w:val="7"/>
          <w:w w:val="88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color w:val="141414"/>
          <w:spacing w:val="6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141414"/>
          <w:spacing w:val="5"/>
          <w:w w:val="88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color w:val="141414"/>
          <w:w w:val="61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b/>
          <w:color w:val="141414"/>
          <w:spacing w:val="6"/>
          <w:w w:val="6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41414"/>
          <w:spacing w:val="7"/>
          <w:w w:val="122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b/>
          <w:color w:val="141414"/>
          <w:spacing w:val="5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color w:val="3F3F3F"/>
          <w:spacing w:val="3"/>
          <w:w w:val="138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2B2B2B"/>
          <w:w w:val="11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141414"/>
          <w:spacing w:val="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141414"/>
          <w:spacing w:val="1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3F3F3F"/>
          <w:spacing w:val="2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ew</w:t>
      </w:r>
      <w:r w:rsidRPr="00817A49">
        <w:rPr>
          <w:rFonts w:asciiTheme="minorHAnsi" w:eastAsia="Arial" w:hAnsiTheme="minorHAnsi" w:cstheme="minorHAnsi"/>
          <w:color w:val="3F3F3F"/>
          <w:spacing w:val="1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8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spacing w:val="1"/>
          <w:w w:val="90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8E8E8E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E8E8E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9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79"/>
          <w:sz w:val="22"/>
          <w:szCs w:val="22"/>
        </w:rPr>
        <w:t xml:space="preserve">Y                                                         </w:t>
      </w:r>
      <w:r w:rsidRPr="00817A49">
        <w:rPr>
          <w:rFonts w:asciiTheme="minorHAnsi" w:eastAsia="Arial" w:hAnsiTheme="minorHAnsi" w:cstheme="minorHAnsi"/>
          <w:color w:val="3F3F3F"/>
          <w:spacing w:val="37"/>
          <w:w w:val="7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spacing w:val="4"/>
          <w:w w:val="79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color w:val="141414"/>
          <w:spacing w:val="3"/>
          <w:w w:val="79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b/>
          <w:color w:val="141414"/>
          <w:spacing w:val="2"/>
          <w:w w:val="79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41414"/>
          <w:spacing w:val="4"/>
          <w:w w:val="79"/>
          <w:sz w:val="22"/>
          <w:szCs w:val="22"/>
        </w:rPr>
        <w:t>obe</w:t>
      </w:r>
      <w:r w:rsidRPr="00817A49">
        <w:rPr>
          <w:rFonts w:asciiTheme="minorHAnsi" w:eastAsia="Arial" w:hAnsiTheme="minorHAnsi" w:cstheme="minorHAnsi"/>
          <w:b/>
          <w:color w:val="141414"/>
          <w:w w:val="79"/>
          <w:sz w:val="22"/>
          <w:szCs w:val="22"/>
        </w:rPr>
        <w:t xml:space="preserve">r </w:t>
      </w:r>
      <w:r w:rsidRPr="00817A49">
        <w:rPr>
          <w:rFonts w:asciiTheme="minorHAnsi" w:eastAsia="Arial" w:hAnsiTheme="minorHAnsi" w:cstheme="minorHAnsi"/>
          <w:b/>
          <w:color w:val="141414"/>
          <w:spacing w:val="23"/>
          <w:w w:val="7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spacing w:val="3"/>
          <w:w w:val="79"/>
          <w:sz w:val="22"/>
          <w:szCs w:val="22"/>
        </w:rPr>
        <w:t>200</w:t>
      </w:r>
      <w:r w:rsidRPr="00817A49">
        <w:rPr>
          <w:rFonts w:asciiTheme="minorHAnsi" w:eastAsia="Arial" w:hAnsiTheme="minorHAnsi" w:cstheme="minorHAnsi"/>
          <w:b/>
          <w:color w:val="141414"/>
          <w:w w:val="79"/>
          <w:sz w:val="22"/>
          <w:szCs w:val="22"/>
        </w:rPr>
        <w:t>8</w:t>
      </w:r>
      <w:r w:rsidRPr="00817A49">
        <w:rPr>
          <w:rFonts w:asciiTheme="minorHAnsi" w:eastAsia="Arial" w:hAnsiTheme="minorHAnsi" w:cstheme="minorHAnsi"/>
          <w:b/>
          <w:color w:val="141414"/>
          <w:spacing w:val="28"/>
          <w:w w:val="7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w w:val="79"/>
          <w:sz w:val="22"/>
          <w:szCs w:val="22"/>
        </w:rPr>
        <w:t>--</w:t>
      </w:r>
      <w:r w:rsidRPr="00817A49">
        <w:rPr>
          <w:rFonts w:asciiTheme="minorHAnsi" w:eastAsia="Arial" w:hAnsiTheme="minorHAnsi" w:cstheme="minorHAnsi"/>
          <w:b/>
          <w:color w:val="141414"/>
          <w:spacing w:val="19"/>
          <w:w w:val="7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41414"/>
          <w:spacing w:val="5"/>
          <w:w w:val="7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b/>
          <w:color w:val="2B2B2B"/>
          <w:spacing w:val="3"/>
          <w:w w:val="7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141414"/>
          <w:spacing w:val="4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41414"/>
          <w:spacing w:val="4"/>
          <w:w w:val="82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color w:val="141414"/>
          <w:spacing w:val="5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41414"/>
          <w:spacing w:val="4"/>
          <w:w w:val="79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41414"/>
          <w:w w:val="92"/>
          <w:sz w:val="22"/>
          <w:szCs w:val="22"/>
        </w:rPr>
        <w:t>t</w:t>
      </w:r>
    </w:p>
    <w:p w14:paraId="73FF9C36" w14:textId="77777777" w:rsidR="00100DA6" w:rsidRPr="00817A49" w:rsidRDefault="00817A49">
      <w:pPr>
        <w:spacing w:line="200" w:lineRule="exact"/>
        <w:ind w:left="413" w:right="52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i/>
          <w:color w:val="3F3F3F"/>
          <w:spacing w:val="-11"/>
          <w:w w:val="8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i/>
          <w:color w:val="595B5B"/>
          <w:w w:val="81"/>
          <w:sz w:val="22"/>
          <w:szCs w:val="22"/>
        </w:rPr>
        <w:t>ri</w:t>
      </w:r>
      <w:r w:rsidRPr="00817A49">
        <w:rPr>
          <w:rFonts w:asciiTheme="minorHAnsi" w:eastAsia="Arial" w:hAnsiTheme="minorHAnsi" w:cstheme="minorHAnsi"/>
          <w:i/>
          <w:color w:val="595B5B"/>
          <w:spacing w:val="-4"/>
          <w:w w:val="81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i/>
          <w:color w:val="595B5B"/>
          <w:spacing w:val="1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3F3F3F"/>
          <w:w w:val="81"/>
          <w:sz w:val="22"/>
          <w:szCs w:val="22"/>
        </w:rPr>
        <w:t>te</w:t>
      </w:r>
      <w:r w:rsidRPr="00817A49">
        <w:rPr>
          <w:rFonts w:asciiTheme="minorHAnsi" w:eastAsia="Arial" w:hAnsiTheme="minorHAnsi" w:cstheme="minorHAnsi"/>
          <w:i/>
          <w:color w:val="3F3F3F"/>
          <w:spacing w:val="10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3F3F3F"/>
          <w:w w:val="81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i/>
          <w:color w:val="595B5B"/>
          <w:spacing w:val="1"/>
          <w:w w:val="81"/>
          <w:sz w:val="22"/>
          <w:szCs w:val="22"/>
        </w:rPr>
        <w:t>on</w:t>
      </w:r>
      <w:r w:rsidRPr="00817A49">
        <w:rPr>
          <w:rFonts w:asciiTheme="minorHAnsi" w:eastAsia="Arial" w:hAnsiTheme="minorHAnsi" w:cstheme="minorHAnsi"/>
          <w:i/>
          <w:color w:val="3F3F3F"/>
          <w:w w:val="8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i/>
          <w:color w:val="595B5B"/>
          <w:spacing w:val="1"/>
          <w:w w:val="81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i/>
          <w:color w:val="3F3F3F"/>
          <w:w w:val="8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i/>
          <w:color w:val="595B5B"/>
          <w:w w:val="8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595B5B"/>
          <w:spacing w:val="-11"/>
          <w:w w:val="8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i/>
          <w:color w:val="595B5B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3F3F3F"/>
          <w:w w:val="8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i/>
          <w:color w:val="3F3F3F"/>
          <w:spacing w:val="14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595B5B"/>
          <w:w w:val="81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i/>
          <w:color w:val="595B5B"/>
          <w:spacing w:val="-3"/>
          <w:w w:val="8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i/>
          <w:color w:val="595B5B"/>
          <w:w w:val="81"/>
          <w:sz w:val="22"/>
          <w:szCs w:val="22"/>
        </w:rPr>
        <w:t>rm</w:t>
      </w:r>
      <w:r w:rsidRPr="00817A49">
        <w:rPr>
          <w:rFonts w:asciiTheme="minorHAnsi" w:eastAsia="Arial" w:hAnsiTheme="minorHAnsi" w:cstheme="minorHAnsi"/>
          <w:i/>
          <w:color w:val="595B5B"/>
          <w:spacing w:val="8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595B5B"/>
          <w:spacing w:val="1"/>
          <w:w w:val="7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595B5B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595B5B"/>
          <w:spacing w:val="1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i/>
          <w:color w:val="3F3F3F"/>
          <w:w w:val="6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i/>
          <w:color w:val="3F3F3F"/>
          <w:spacing w:val="-5"/>
          <w:w w:val="6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i/>
          <w:color w:val="595B5B"/>
          <w:w w:val="9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3F3F3F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i/>
          <w:color w:val="3F3F3F"/>
          <w:spacing w:val="-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595B5B"/>
          <w:w w:val="79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79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595B5B"/>
          <w:spacing w:val="-4"/>
          <w:w w:val="7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i/>
          <w:color w:val="3F3F3F"/>
          <w:w w:val="79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i/>
          <w:color w:val="595B5B"/>
          <w:spacing w:val="1"/>
          <w:w w:val="79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3F3F3F"/>
          <w:w w:val="79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595B5B"/>
          <w:w w:val="79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i/>
          <w:color w:val="595B5B"/>
          <w:spacing w:val="1"/>
          <w:w w:val="79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3F3F3F"/>
          <w:w w:val="79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i/>
          <w:color w:val="3F3F3F"/>
          <w:spacing w:val="29"/>
          <w:w w:val="7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595B5B"/>
          <w:spacing w:val="1"/>
          <w:w w:val="79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595B5B"/>
          <w:w w:val="79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3F3F3F"/>
          <w:w w:val="79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i/>
          <w:color w:val="3F3F3F"/>
          <w:spacing w:val="6"/>
          <w:w w:val="7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79"/>
          <w:sz w:val="22"/>
          <w:szCs w:val="22"/>
        </w:rPr>
        <w:t>sa</w:t>
      </w:r>
      <w:r w:rsidRPr="00817A49">
        <w:rPr>
          <w:rFonts w:asciiTheme="minorHAnsi" w:eastAsia="Arial" w:hAnsiTheme="minorHAnsi" w:cstheme="minorHAnsi"/>
          <w:i/>
          <w:color w:val="3F3F3F"/>
          <w:w w:val="79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79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3F3F3F"/>
          <w:w w:val="79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i/>
          <w:color w:val="3F3F3F"/>
          <w:spacing w:val="2"/>
          <w:w w:val="7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3F3F3F"/>
          <w:w w:val="5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5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595B5B"/>
          <w:w w:val="160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7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595B5B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7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8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i/>
          <w:color w:val="595B5B"/>
          <w:w w:val="85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i/>
          <w:color w:val="595B5B"/>
          <w:spacing w:val="-1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595B5B"/>
          <w:w w:val="84"/>
          <w:sz w:val="22"/>
          <w:szCs w:val="22"/>
        </w:rPr>
        <w:t>fo</w:t>
      </w:r>
      <w:r w:rsidRPr="00817A49">
        <w:rPr>
          <w:rFonts w:asciiTheme="minorHAnsi" w:eastAsia="Arial" w:hAnsiTheme="minorHAnsi" w:cstheme="minorHAnsi"/>
          <w:i/>
          <w:color w:val="3F3F3F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i/>
          <w:color w:val="3F3F3F"/>
          <w:spacing w:val="-2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595B5B"/>
          <w:spacing w:val="1"/>
          <w:w w:val="7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i/>
          <w:color w:val="3F3F3F"/>
          <w:spacing w:val="-14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595B5B"/>
          <w:spacing w:val="-5"/>
          <w:w w:val="144"/>
          <w:sz w:val="22"/>
          <w:szCs w:val="22"/>
        </w:rPr>
        <w:t>j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7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i/>
          <w:color w:val="595B5B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i/>
          <w:color w:val="595B5B"/>
          <w:spacing w:val="-1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595B5B"/>
          <w:spacing w:val="1"/>
          <w:w w:val="78"/>
          <w:sz w:val="22"/>
          <w:szCs w:val="22"/>
        </w:rPr>
        <w:t>an</w:t>
      </w:r>
      <w:r w:rsidRPr="00817A49">
        <w:rPr>
          <w:rFonts w:asciiTheme="minorHAnsi" w:eastAsia="Arial" w:hAnsiTheme="minorHAnsi" w:cstheme="minorHAnsi"/>
          <w:i/>
          <w:color w:val="3F3F3F"/>
          <w:w w:val="78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i/>
          <w:color w:val="3F3F3F"/>
          <w:spacing w:val="4"/>
          <w:w w:val="7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595B5B"/>
          <w:w w:val="78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i/>
          <w:color w:val="727475"/>
          <w:w w:val="78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i/>
          <w:color w:val="595B5B"/>
          <w:spacing w:val="1"/>
          <w:w w:val="78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3F3F3F"/>
          <w:w w:val="78"/>
          <w:sz w:val="22"/>
          <w:szCs w:val="22"/>
        </w:rPr>
        <w:t>or</w:t>
      </w:r>
      <w:r w:rsidRPr="00817A49">
        <w:rPr>
          <w:rFonts w:asciiTheme="minorHAnsi" w:eastAsia="Arial" w:hAnsiTheme="minorHAnsi" w:cstheme="minorHAnsi"/>
          <w:i/>
          <w:color w:val="3F3F3F"/>
          <w:spacing w:val="27"/>
          <w:w w:val="7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3F3F3F"/>
          <w:w w:val="78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78"/>
          <w:sz w:val="22"/>
          <w:szCs w:val="22"/>
        </w:rPr>
        <w:t>ea</w:t>
      </w:r>
      <w:r w:rsidRPr="00817A49">
        <w:rPr>
          <w:rFonts w:asciiTheme="minorHAnsi" w:eastAsia="Arial" w:hAnsiTheme="minorHAnsi" w:cstheme="minorHAnsi"/>
          <w:i/>
          <w:color w:val="3F3F3F"/>
          <w:w w:val="78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i/>
          <w:color w:val="595B5B"/>
          <w:spacing w:val="1"/>
          <w:w w:val="78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i/>
          <w:color w:val="595B5B"/>
          <w:w w:val="78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595B5B"/>
          <w:spacing w:val="13"/>
          <w:w w:val="7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595B5B"/>
          <w:w w:val="78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78"/>
          <w:sz w:val="22"/>
          <w:szCs w:val="22"/>
        </w:rPr>
        <w:t>ea</w:t>
      </w:r>
      <w:r w:rsidRPr="00817A49">
        <w:rPr>
          <w:rFonts w:asciiTheme="minorHAnsi" w:eastAsia="Arial" w:hAnsiTheme="minorHAnsi" w:cstheme="minorHAnsi"/>
          <w:i/>
          <w:color w:val="595B5B"/>
          <w:w w:val="78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i/>
          <w:color w:val="3F3F3F"/>
          <w:w w:val="78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i/>
          <w:color w:val="3F3F3F"/>
          <w:spacing w:val="15"/>
          <w:w w:val="7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727475"/>
          <w:spacing w:val="-4"/>
          <w:w w:val="78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i/>
          <w:color w:val="595B5B"/>
          <w:w w:val="78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595B5B"/>
          <w:spacing w:val="19"/>
          <w:w w:val="7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595B5B"/>
          <w:w w:val="78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595B5B"/>
          <w:spacing w:val="1"/>
          <w:w w:val="78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i/>
          <w:color w:val="3F3F3F"/>
          <w:w w:val="78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3F3F3F"/>
          <w:spacing w:val="11"/>
          <w:w w:val="7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78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3F3F3F"/>
          <w:w w:val="78"/>
          <w:sz w:val="22"/>
          <w:szCs w:val="22"/>
        </w:rPr>
        <w:t>Y,</w:t>
      </w:r>
      <w:r w:rsidRPr="00817A49">
        <w:rPr>
          <w:rFonts w:asciiTheme="minorHAnsi" w:eastAsia="Arial" w:hAnsiTheme="minorHAnsi" w:cstheme="minorHAnsi"/>
          <w:i/>
          <w:color w:val="3F3F3F"/>
          <w:spacing w:val="5"/>
          <w:w w:val="7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i/>
          <w:color w:val="3F3F3F"/>
          <w:spacing w:val="-4"/>
          <w:w w:val="74"/>
          <w:sz w:val="22"/>
          <w:szCs w:val="22"/>
        </w:rPr>
        <w:t>J</w:t>
      </w:r>
      <w:r w:rsidRPr="00817A49">
        <w:rPr>
          <w:rFonts w:asciiTheme="minorHAnsi" w:eastAsia="Arial" w:hAnsiTheme="minorHAnsi" w:cstheme="minorHAnsi"/>
          <w:i/>
          <w:color w:val="727475"/>
          <w:w w:val="48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i/>
          <w:color w:val="727475"/>
          <w:spacing w:val="2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3F3F3F"/>
          <w:spacing w:val="-11"/>
          <w:w w:val="78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i/>
          <w:color w:val="3F3F3F"/>
          <w:w w:val="78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3F3F3F"/>
          <w:spacing w:val="21"/>
          <w:w w:val="7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78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595B5B"/>
          <w:w w:val="78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i/>
          <w:color w:val="595B5B"/>
          <w:spacing w:val="18"/>
          <w:w w:val="7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78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i/>
          <w:color w:val="2B2B2B"/>
          <w:w w:val="78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i/>
          <w:color w:val="2B2B2B"/>
          <w:spacing w:val="-1"/>
          <w:w w:val="7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7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727475"/>
          <w:spacing w:val="-10"/>
          <w:w w:val="10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7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i/>
          <w:color w:val="3F3F3F"/>
          <w:spacing w:val="1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i/>
          <w:color w:val="3F3F3F"/>
          <w:w w:val="112"/>
          <w:sz w:val="22"/>
          <w:szCs w:val="22"/>
        </w:rPr>
        <w:t>s</w:t>
      </w:r>
    </w:p>
    <w:p w14:paraId="3018C911" w14:textId="77777777" w:rsidR="00100DA6" w:rsidRPr="00817A49" w:rsidRDefault="00100DA6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1E657FC" w14:textId="77777777" w:rsidR="00100DA6" w:rsidRPr="00817A49" w:rsidRDefault="00817A49">
      <w:pPr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i/>
          <w:color w:val="141414"/>
          <w:spacing w:val="2"/>
          <w:w w:val="87"/>
          <w:sz w:val="22"/>
          <w:szCs w:val="22"/>
        </w:rPr>
        <w:t>Man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2"/>
          <w:w w:val="87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"/>
          <w:w w:val="87"/>
          <w:sz w:val="22"/>
          <w:szCs w:val="22"/>
        </w:rPr>
        <w:t>in</w:t>
      </w:r>
      <w:r w:rsidRPr="00817A49">
        <w:rPr>
          <w:rFonts w:asciiTheme="minorHAnsi" w:eastAsia="Arial" w:hAnsiTheme="minorHAnsi" w:cstheme="minorHAnsi"/>
          <w:b/>
          <w:i/>
          <w:color w:val="141414"/>
          <w:w w:val="87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9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2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"/>
          <w:w w:val="87"/>
          <w:sz w:val="22"/>
          <w:szCs w:val="22"/>
        </w:rPr>
        <w:t>ir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2"/>
          <w:w w:val="87"/>
          <w:sz w:val="22"/>
          <w:szCs w:val="22"/>
        </w:rPr>
        <w:t>ec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"/>
          <w:w w:val="87"/>
          <w:sz w:val="22"/>
          <w:szCs w:val="22"/>
        </w:rPr>
        <w:t>to</w:t>
      </w:r>
      <w:r w:rsidRPr="00817A49">
        <w:rPr>
          <w:rFonts w:asciiTheme="minorHAnsi" w:eastAsia="Arial" w:hAnsiTheme="minorHAnsi" w:cstheme="minorHAnsi"/>
          <w:b/>
          <w:i/>
          <w:color w:val="141414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7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727475"/>
          <w:w w:val="88"/>
          <w:sz w:val="22"/>
          <w:szCs w:val="22"/>
        </w:rPr>
        <w:t>(</w:t>
      </w:r>
      <w:r w:rsidRPr="00817A49">
        <w:rPr>
          <w:rFonts w:asciiTheme="minorHAnsi" w:eastAsia="Arial" w:hAnsiTheme="minorHAnsi" w:cstheme="minorHAnsi"/>
          <w:color w:val="3F3F3F"/>
          <w:spacing w:val="1"/>
          <w:w w:val="71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595B5B"/>
          <w:w w:val="125"/>
          <w:sz w:val="22"/>
          <w:szCs w:val="22"/>
        </w:rPr>
        <w:t>/</w:t>
      </w:r>
      <w:r w:rsidRPr="00817A49">
        <w:rPr>
          <w:rFonts w:asciiTheme="minorHAnsi" w:eastAsia="Arial" w:hAnsiTheme="minorHAnsi" w:cstheme="minorHAnsi"/>
          <w:color w:val="3F3F3F"/>
          <w:spacing w:val="1"/>
          <w:w w:val="71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595B5B"/>
          <w:spacing w:val="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141414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w w:val="80"/>
          <w:sz w:val="22"/>
          <w:szCs w:val="22"/>
        </w:rPr>
        <w:t>)</w:t>
      </w:r>
    </w:p>
    <w:p w14:paraId="3CCA2AF9" w14:textId="77777777" w:rsidR="00100DA6" w:rsidRPr="00817A49" w:rsidRDefault="00817A49">
      <w:pPr>
        <w:tabs>
          <w:tab w:val="left" w:pos="440"/>
        </w:tabs>
        <w:spacing w:before="28" w:line="261" w:lineRule="auto"/>
        <w:ind w:left="442" w:right="203" w:hanging="317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>•</w:t>
      </w:r>
      <w:r w:rsidRPr="00817A49">
        <w:rPr>
          <w:rFonts w:asciiTheme="minorHAnsi" w:eastAsia="Arial" w:hAnsiTheme="minorHAnsi" w:cstheme="minorHAnsi"/>
          <w:color w:val="141414"/>
          <w:spacing w:val="-4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ab/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 xml:space="preserve">ed </w:t>
      </w:r>
      <w:r w:rsidRPr="00817A49">
        <w:rPr>
          <w:rFonts w:asciiTheme="minorHAnsi" w:eastAsia="Arial" w:hAnsiTheme="minorHAnsi" w:cstheme="minorHAnsi"/>
          <w:color w:val="3F3F3F"/>
          <w:spacing w:val="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adi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spacing w:val="29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ogr</w:t>
      </w:r>
      <w:r w:rsidRPr="00817A49">
        <w:rPr>
          <w:rFonts w:asciiTheme="minorHAnsi" w:eastAsia="Arial" w:hAnsiTheme="minorHAnsi" w:cstheme="minorHAnsi"/>
          <w:color w:val="3F3F3F"/>
          <w:spacing w:val="2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B2B2B"/>
          <w:spacing w:val="3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3F3F3F"/>
          <w:spacing w:val="2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mar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ti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2B2B2B"/>
          <w:spacing w:val="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ar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 xml:space="preserve">p </w:t>
      </w:r>
      <w:r w:rsidRPr="00817A49">
        <w:rPr>
          <w:rFonts w:asciiTheme="minorHAnsi" w:eastAsia="Arial" w:hAnsiTheme="minorHAnsi" w:cstheme="minorHAnsi"/>
          <w:color w:val="3F3F3F"/>
          <w:spacing w:val="2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spacing w:val="2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spacing w:val="14"/>
          <w:w w:val="8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2B2B2B"/>
          <w:spacing w:val="1"/>
          <w:w w:val="80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141414"/>
          <w:w w:val="80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w w:val="80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0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 xml:space="preserve">e </w:t>
      </w:r>
      <w:r w:rsidRPr="00817A49">
        <w:rPr>
          <w:rFonts w:asciiTheme="minorHAnsi" w:eastAsia="Arial" w:hAnsiTheme="minorHAnsi" w:cstheme="minorHAnsi"/>
          <w:color w:val="2B2B2B"/>
          <w:spacing w:val="17"/>
          <w:w w:val="8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 xml:space="preserve">0 </w:t>
      </w:r>
      <w:r w:rsidRPr="00817A49">
        <w:rPr>
          <w:rFonts w:asciiTheme="minorHAnsi" w:eastAsia="Arial" w:hAnsiTheme="minorHAnsi" w:cstheme="minorHAnsi"/>
          <w:color w:val="2B2B2B"/>
          <w:spacing w:val="38"/>
          <w:w w:val="8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-4"/>
          <w:w w:val="80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eta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41414"/>
          <w:w w:val="8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 xml:space="preserve">er </w:t>
      </w:r>
      <w:r w:rsidRPr="00817A49">
        <w:rPr>
          <w:rFonts w:asciiTheme="minorHAnsi" w:eastAsia="Arial" w:hAnsiTheme="minorHAnsi" w:cstheme="minorHAnsi"/>
          <w:color w:val="3F3F3F"/>
          <w:spacing w:val="11"/>
          <w:w w:val="8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spacing w:val="1"/>
          <w:w w:val="80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spacing w:val="31"/>
          <w:w w:val="8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ser</w:t>
      </w:r>
      <w:r w:rsidRPr="00817A49">
        <w:rPr>
          <w:rFonts w:asciiTheme="minorHAnsi" w:eastAsia="Arial" w:hAnsiTheme="minorHAnsi" w:cstheme="minorHAnsi"/>
          <w:color w:val="3F3F3F"/>
          <w:spacing w:val="1"/>
          <w:w w:val="80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 xml:space="preserve">ed </w:t>
      </w:r>
      <w:r w:rsidRPr="00817A49">
        <w:rPr>
          <w:rFonts w:asciiTheme="minorHAnsi" w:eastAsia="Arial" w:hAnsiTheme="minorHAnsi" w:cstheme="minorHAnsi"/>
          <w:color w:val="3F3F3F"/>
          <w:spacing w:val="29"/>
          <w:w w:val="8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67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2B2B2B"/>
          <w:spacing w:val="1"/>
          <w:w w:val="95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color w:val="727475"/>
          <w:w w:val="86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00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141414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95B5B"/>
          <w:w w:val="5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595B5B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3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firm</w:t>
      </w:r>
      <w:r w:rsidRPr="00817A49">
        <w:rPr>
          <w:rFonts w:asciiTheme="minorHAnsi" w:eastAsia="Arial" w:hAnsiTheme="minorHAnsi" w:cstheme="minorHAnsi"/>
          <w:color w:val="3F3F3F"/>
          <w:spacing w:val="1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lo</w:t>
      </w:r>
      <w:r w:rsidRPr="00817A49">
        <w:rPr>
          <w:rFonts w:asciiTheme="minorHAnsi" w:eastAsia="Arial" w:hAnsiTheme="minorHAnsi" w:cstheme="minorHAnsi"/>
          <w:color w:val="3F3F3F"/>
          <w:spacing w:val="1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ain</w:t>
      </w:r>
      <w:r w:rsidRPr="00817A49">
        <w:rPr>
          <w:rFonts w:asciiTheme="minorHAnsi" w:eastAsia="Arial" w:hAnsiTheme="minorHAnsi" w:cstheme="minorHAnsi"/>
          <w:color w:val="3F3F3F"/>
          <w:spacing w:val="23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727475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ifi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an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spacing w:val="30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goo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spacing w:val="1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727475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ll</w:t>
      </w:r>
      <w:r w:rsidRPr="00817A49">
        <w:rPr>
          <w:rFonts w:asciiTheme="minorHAnsi" w:eastAsia="Arial" w:hAnsiTheme="minorHAnsi" w:cstheme="minorHAnsi"/>
          <w:color w:val="3F3F3F"/>
          <w:spacing w:val="18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spacing w:val="2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B2B2B"/>
          <w:spacing w:val="2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1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3F3F3F"/>
          <w:spacing w:val="1"/>
          <w:w w:val="105"/>
          <w:sz w:val="22"/>
          <w:szCs w:val="22"/>
        </w:rPr>
        <w:t>6</w:t>
      </w:r>
      <w:r w:rsidRPr="00817A49">
        <w:rPr>
          <w:rFonts w:asciiTheme="minorHAnsi" w:eastAsia="Arial" w:hAnsiTheme="minorHAnsi" w:cstheme="minorHAnsi"/>
          <w:color w:val="727475"/>
          <w:w w:val="7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00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727475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95B5B"/>
          <w:spacing w:val="1"/>
          <w:w w:val="90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B2B2B"/>
          <w:spacing w:val="1"/>
          <w:w w:val="90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141414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727475"/>
          <w:w w:val="67"/>
          <w:sz w:val="22"/>
          <w:szCs w:val="22"/>
        </w:rPr>
        <w:t>.</w:t>
      </w:r>
      <w:r w:rsidRPr="00817A49">
        <w:rPr>
          <w:rFonts w:asciiTheme="minorHAnsi" w:eastAsia="Arial" w:hAnsiTheme="minorHAnsi" w:cstheme="minorHAnsi"/>
          <w:color w:val="72747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727475"/>
          <w:spacing w:val="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ng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spacing w:val="37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3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25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to</w:t>
      </w:r>
      <w:r w:rsidRPr="00817A49">
        <w:rPr>
          <w:rFonts w:asciiTheme="minorHAnsi" w:eastAsia="Arial" w:hAnsiTheme="minorHAnsi" w:cstheme="minorHAnsi"/>
          <w:color w:val="3F3F3F"/>
          <w:spacing w:val="17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2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spacing w:val="1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sell</w:t>
      </w:r>
      <w:r w:rsidRPr="00817A49">
        <w:rPr>
          <w:rFonts w:asciiTheme="minorHAnsi" w:eastAsia="Arial" w:hAnsiTheme="minorHAnsi" w:cstheme="minorHAnsi"/>
          <w:color w:val="3F3F3F"/>
          <w:spacing w:val="1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eam 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esu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ti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727475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141414"/>
          <w:spacing w:val="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spacing w:val="-4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men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 xml:space="preserve">s </w:t>
      </w:r>
      <w:r w:rsidRPr="00817A49">
        <w:rPr>
          <w:rFonts w:asciiTheme="minorHAnsi" w:eastAsia="Arial" w:hAnsiTheme="minorHAnsi" w:cstheme="minorHAnsi"/>
          <w:color w:val="3F3F3F"/>
          <w:spacing w:val="1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B2B2B"/>
          <w:spacing w:val="29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ex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po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re</w:t>
      </w:r>
      <w:r w:rsidRPr="00817A49">
        <w:rPr>
          <w:rFonts w:asciiTheme="minorHAnsi" w:eastAsia="Arial" w:hAnsiTheme="minorHAnsi" w:cstheme="minorHAnsi"/>
          <w:color w:val="2B2B2B"/>
          <w:spacing w:val="4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2B2B2B"/>
          <w:spacing w:val="1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9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spacing w:val="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67"/>
          <w:sz w:val="22"/>
          <w:szCs w:val="22"/>
        </w:rPr>
        <w:t xml:space="preserve">a </w:t>
      </w:r>
      <w:r w:rsidRPr="00817A49">
        <w:rPr>
          <w:rFonts w:asciiTheme="minorHAnsi" w:eastAsia="Arial" w:hAnsiTheme="minorHAnsi" w:cstheme="minorHAnsi"/>
          <w:color w:val="3F3F3F"/>
          <w:spacing w:val="5"/>
          <w:w w:val="6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7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F3F3F"/>
          <w:spacing w:val="-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fee</w:t>
      </w:r>
      <w:r w:rsidRPr="00817A49">
        <w:rPr>
          <w:rFonts w:asciiTheme="minorHAnsi" w:eastAsia="Arial" w:hAnsiTheme="minorHAnsi" w:cstheme="minorHAnsi"/>
          <w:color w:val="3F3F3F"/>
          <w:spacing w:val="13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2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w w:val="10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92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A1A1A1"/>
          <w:w w:val="67"/>
          <w:sz w:val="22"/>
          <w:szCs w:val="22"/>
        </w:rPr>
        <w:t>.</w:t>
      </w:r>
    </w:p>
    <w:p w14:paraId="32DF76CA" w14:textId="77777777" w:rsidR="00100DA6" w:rsidRPr="00817A49" w:rsidRDefault="00817A49">
      <w:pPr>
        <w:tabs>
          <w:tab w:val="left" w:pos="440"/>
        </w:tabs>
        <w:spacing w:before="67" w:line="261" w:lineRule="auto"/>
        <w:ind w:left="442" w:right="212" w:hanging="317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>•</w:t>
      </w:r>
      <w:r w:rsidRPr="00817A49">
        <w:rPr>
          <w:rFonts w:asciiTheme="minorHAnsi" w:eastAsia="Arial" w:hAnsiTheme="minorHAnsi" w:cstheme="minorHAnsi"/>
          <w:color w:val="141414"/>
          <w:spacing w:val="-4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ab/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82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141414"/>
          <w:w w:val="82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 xml:space="preserve">d </w:t>
      </w:r>
      <w:r w:rsidRPr="00817A49">
        <w:rPr>
          <w:rFonts w:asciiTheme="minorHAnsi" w:eastAsia="Arial" w:hAnsiTheme="minorHAnsi" w:cstheme="minorHAnsi"/>
          <w:color w:val="2B2B2B"/>
          <w:spacing w:val="11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spacing w:val="11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spacing w:val="1"/>
          <w:w w:val="82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595B5B"/>
          <w:w w:val="8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141414"/>
          <w:w w:val="82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ea</w:t>
      </w:r>
      <w:r w:rsidRPr="00817A49">
        <w:rPr>
          <w:rFonts w:asciiTheme="minorHAnsi" w:eastAsia="Arial" w:hAnsiTheme="minorHAnsi" w:cstheme="minorHAnsi"/>
          <w:color w:val="141414"/>
          <w:w w:val="82"/>
          <w:sz w:val="22"/>
          <w:szCs w:val="22"/>
        </w:rPr>
        <w:t xml:space="preserve">m </w:t>
      </w:r>
      <w:r w:rsidRPr="00817A49">
        <w:rPr>
          <w:rFonts w:asciiTheme="minorHAnsi" w:eastAsia="Arial" w:hAnsiTheme="minorHAnsi" w:cstheme="minorHAnsi"/>
          <w:color w:val="141414"/>
          <w:spacing w:val="33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141414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B2B2B"/>
          <w:spacing w:val="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ar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727475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 xml:space="preserve">p </w:t>
      </w:r>
      <w:r w:rsidRPr="00817A49">
        <w:rPr>
          <w:rFonts w:asciiTheme="minorHAnsi" w:eastAsia="Arial" w:hAnsiTheme="minorHAnsi" w:cstheme="minorHAnsi"/>
          <w:color w:val="2B2B2B"/>
          <w:spacing w:val="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iv</w:t>
      </w:r>
      <w:r w:rsidRPr="00817A49">
        <w:rPr>
          <w:rFonts w:asciiTheme="minorHAnsi" w:eastAsia="Arial" w:hAnsiTheme="minorHAnsi" w:cstheme="minorHAnsi"/>
          <w:color w:val="727475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ng</w:t>
      </w:r>
      <w:r w:rsidRPr="00817A49">
        <w:rPr>
          <w:rFonts w:asciiTheme="minorHAnsi" w:eastAsia="Arial" w:hAnsiTheme="minorHAnsi" w:cstheme="minorHAnsi"/>
          <w:color w:val="3F3F3F"/>
          <w:spacing w:val="2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ri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z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 xml:space="preserve">on </w:t>
      </w:r>
      <w:r w:rsidRPr="00817A49">
        <w:rPr>
          <w:rFonts w:asciiTheme="minorHAnsi" w:eastAsia="Arial" w:hAnsiTheme="minorHAnsi" w:cstheme="minorHAnsi"/>
          <w:color w:val="3F3F3F"/>
          <w:spacing w:val="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tr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spacing w:val="29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am</w:t>
      </w:r>
      <w:r w:rsidRPr="00817A49">
        <w:rPr>
          <w:rFonts w:asciiTheme="minorHAnsi" w:eastAsia="Arial" w:hAnsiTheme="minorHAnsi" w:cstheme="minorHAnsi"/>
          <w:color w:val="3F3F3F"/>
          <w:spacing w:val="3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ph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727475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727475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727475"/>
          <w:spacing w:val="3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pr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 xml:space="preserve">e </w:t>
      </w:r>
      <w:r w:rsidRPr="00817A49">
        <w:rPr>
          <w:rFonts w:asciiTheme="minorHAnsi" w:eastAsia="Arial" w:hAnsiTheme="minorHAnsi" w:cstheme="minorHAnsi"/>
          <w:color w:val="2B2B2B"/>
          <w:spacing w:val="2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spacing w:val="1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mu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spacing w:val="3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spacing w:val="2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B2B2B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 xml:space="preserve">s 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spacing w:val="1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ro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141414"/>
          <w:spacing w:val="26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7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-5"/>
          <w:w w:val="10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727475"/>
          <w:w w:val="9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95B5B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7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8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9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727475"/>
          <w:w w:val="9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595B5B"/>
          <w:w w:val="5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595B5B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sp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on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so</w:t>
      </w:r>
      <w:r w:rsidRPr="00817A49">
        <w:rPr>
          <w:rFonts w:asciiTheme="minorHAnsi" w:eastAsia="Arial" w:hAnsiTheme="minorHAnsi" w:cstheme="minorHAnsi"/>
          <w:color w:val="595B5B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ed</w:t>
      </w:r>
      <w:r w:rsidRPr="00817A49">
        <w:rPr>
          <w:rFonts w:asciiTheme="minorHAnsi" w:eastAsia="Arial" w:hAnsiTheme="minorHAnsi" w:cstheme="minorHAnsi"/>
          <w:color w:val="3F3F3F"/>
          <w:spacing w:val="24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141414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95B5B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3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"/>
          <w:w w:val="8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th</w:t>
      </w:r>
      <w:r w:rsidRPr="00817A49">
        <w:rPr>
          <w:rFonts w:asciiTheme="minorHAnsi" w:eastAsia="Arial" w:hAnsiTheme="minorHAnsi" w:cstheme="minorHAnsi"/>
          <w:color w:val="2B2B2B"/>
          <w:w w:val="8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spacing w:val="37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8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3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spacing w:val="26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9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B2B2B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ti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ve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23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o gr</w:t>
      </w:r>
      <w:r w:rsidRPr="00817A49">
        <w:rPr>
          <w:rFonts w:asciiTheme="minorHAnsi" w:eastAsia="Arial" w:hAnsiTheme="minorHAnsi" w:cstheme="minorHAnsi"/>
          <w:color w:val="3F3F3F"/>
          <w:spacing w:val="2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F3F3F"/>
          <w:spacing w:val="19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141414"/>
          <w:w w:val="11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spacing w:val="1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ct</w:t>
      </w:r>
      <w:r w:rsidRPr="00817A49">
        <w:rPr>
          <w:rFonts w:asciiTheme="minorHAnsi" w:eastAsia="Arial" w:hAnsiTheme="minorHAnsi" w:cstheme="minorHAnsi"/>
          <w:color w:val="3F3F3F"/>
          <w:spacing w:val="1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727475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E8E8E"/>
          <w:w w:val="67"/>
          <w:sz w:val="22"/>
          <w:szCs w:val="22"/>
        </w:rPr>
        <w:t>.</w:t>
      </w:r>
    </w:p>
    <w:p w14:paraId="41DCDF2D" w14:textId="77777777" w:rsidR="00100DA6" w:rsidRPr="00817A49" w:rsidRDefault="00817A49">
      <w:pPr>
        <w:tabs>
          <w:tab w:val="left" w:pos="440"/>
        </w:tabs>
        <w:spacing w:before="72" w:line="261" w:lineRule="auto"/>
        <w:ind w:left="442" w:right="352" w:hanging="317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>•</w:t>
      </w:r>
      <w:r w:rsidRPr="00817A49">
        <w:rPr>
          <w:rFonts w:asciiTheme="minorHAnsi" w:eastAsia="Arial" w:hAnsiTheme="minorHAnsi" w:cstheme="minorHAnsi"/>
          <w:color w:val="141414"/>
          <w:spacing w:val="-4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ab/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Se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spacing w:val="40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spacing w:val="1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ne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sh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595B5B"/>
          <w:spacing w:val="3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spacing w:val="1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ka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25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it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B2B2B"/>
          <w:spacing w:val="2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dg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spacing w:val="1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727475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nc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lu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de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141414"/>
          <w:spacing w:val="40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ti</w:t>
      </w:r>
      <w:r w:rsidRPr="00817A49">
        <w:rPr>
          <w:rFonts w:asciiTheme="minorHAnsi" w:eastAsia="Arial" w:hAnsiTheme="minorHAnsi" w:cstheme="minorHAnsi"/>
          <w:color w:val="595B5B"/>
          <w:spacing w:val="1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30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nding</w:t>
      </w:r>
      <w:r w:rsidRPr="00817A49">
        <w:rPr>
          <w:rFonts w:asciiTheme="minorHAnsi" w:eastAsia="Arial" w:hAnsiTheme="minorHAnsi" w:cstheme="minorHAnsi"/>
          <w:color w:val="3F3F3F"/>
          <w:spacing w:val="27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spacing w:val="1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9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727475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141414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89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E8E8E"/>
          <w:w w:val="57"/>
          <w:sz w:val="22"/>
          <w:szCs w:val="22"/>
        </w:rPr>
        <w:t>.</w:t>
      </w:r>
      <w:r w:rsidRPr="00817A49">
        <w:rPr>
          <w:rFonts w:asciiTheme="minorHAnsi" w:eastAsia="Arial" w:hAnsiTheme="minorHAnsi" w:cstheme="minorHAnsi"/>
          <w:color w:val="8E8E8E"/>
          <w:spacing w:val="2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eve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ed</w:t>
      </w:r>
      <w:r w:rsidRPr="00817A49">
        <w:rPr>
          <w:rFonts w:asciiTheme="minorHAnsi" w:eastAsia="Arial" w:hAnsiTheme="minorHAnsi" w:cstheme="minorHAnsi"/>
          <w:color w:val="3F3F3F"/>
          <w:spacing w:val="21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 xml:space="preserve">e </w:t>
      </w:r>
      <w:r w:rsidRPr="00817A49">
        <w:rPr>
          <w:rFonts w:asciiTheme="minorHAnsi" w:eastAsia="Arial" w:hAnsiTheme="minorHAnsi" w:cstheme="minorHAnsi"/>
          <w:color w:val="595B5B"/>
          <w:w w:val="75"/>
          <w:sz w:val="22"/>
          <w:szCs w:val="22"/>
        </w:rPr>
        <w:t>"</w:t>
      </w:r>
      <w:r w:rsidRPr="00817A49">
        <w:rPr>
          <w:rFonts w:asciiTheme="minorHAnsi" w:eastAsia="Arial" w:hAnsiTheme="minorHAnsi" w:cstheme="minorHAnsi"/>
          <w:color w:val="3F3F3F"/>
          <w:w w:val="88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95B5B"/>
          <w:w w:val="108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w w:val="108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spacing w:val="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Co</w:t>
      </w:r>
      <w:r w:rsidRPr="00817A49">
        <w:rPr>
          <w:rFonts w:asciiTheme="minorHAnsi" w:eastAsia="Arial" w:hAnsiTheme="minorHAnsi" w:cstheme="minorHAnsi"/>
          <w:color w:val="141414"/>
          <w:spacing w:val="1"/>
          <w:w w:val="86"/>
          <w:sz w:val="22"/>
          <w:szCs w:val="22"/>
        </w:rPr>
        <w:t>mm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ies</w:t>
      </w:r>
      <w:r w:rsidRPr="00817A49">
        <w:rPr>
          <w:rFonts w:asciiTheme="minorHAnsi" w:eastAsia="Arial" w:hAnsiTheme="minorHAnsi" w:cstheme="minorHAnsi"/>
          <w:color w:val="3F3F3F"/>
          <w:spacing w:val="40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ro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E8E8E"/>
          <w:w w:val="86"/>
          <w:sz w:val="22"/>
          <w:szCs w:val="22"/>
        </w:rPr>
        <w:t>"</w:t>
      </w:r>
      <w:r w:rsidRPr="00817A49">
        <w:rPr>
          <w:rFonts w:asciiTheme="minorHAnsi" w:eastAsia="Arial" w:hAnsiTheme="minorHAnsi" w:cstheme="minorHAnsi"/>
          <w:color w:val="8E8E8E"/>
          <w:spacing w:val="16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23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8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727475"/>
          <w:w w:val="9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95B5B"/>
          <w:w w:val="9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B2B2B"/>
          <w:spacing w:val="1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ed</w:t>
      </w:r>
      <w:r w:rsidRPr="00817A49">
        <w:rPr>
          <w:rFonts w:asciiTheme="minorHAnsi" w:eastAsia="Arial" w:hAnsiTheme="minorHAnsi" w:cstheme="minorHAnsi"/>
          <w:color w:val="3F3F3F"/>
          <w:spacing w:val="29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595B5B"/>
          <w:spacing w:val="16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7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3"/>
          <w:w w:val="7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4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spacing w:val="5"/>
          <w:w w:val="45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2B2B2B"/>
          <w:w w:val="10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spacing w:val="8"/>
          <w:w w:val="10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132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at</w:t>
      </w:r>
      <w:r w:rsidRPr="00817A49">
        <w:rPr>
          <w:rFonts w:asciiTheme="minorHAnsi" w:eastAsia="Arial" w:hAnsiTheme="minorHAnsi" w:cstheme="minorHAnsi"/>
          <w:color w:val="3F3F3F"/>
          <w:spacing w:val="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23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dona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ed</w:t>
      </w:r>
      <w:r w:rsidRPr="00817A49">
        <w:rPr>
          <w:rFonts w:asciiTheme="minorHAnsi" w:eastAsia="Arial" w:hAnsiTheme="minorHAnsi" w:cstheme="minorHAnsi"/>
          <w:color w:val="3F3F3F"/>
          <w:spacing w:val="3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2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33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o </w:t>
      </w:r>
      <w:r w:rsidRPr="00817A49">
        <w:rPr>
          <w:rFonts w:asciiTheme="minorHAnsi" w:eastAsia="Arial" w:hAnsiTheme="minorHAnsi" w:cstheme="minorHAnsi"/>
          <w:color w:val="141414"/>
          <w:spacing w:val="1"/>
          <w:w w:val="84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to</w:t>
      </w:r>
      <w:r w:rsidRPr="00817A49">
        <w:rPr>
          <w:rFonts w:asciiTheme="minorHAnsi" w:eastAsia="Arial" w:hAnsiTheme="minorHAnsi" w:cstheme="minorHAnsi"/>
          <w:color w:val="3F3F3F"/>
          <w:spacing w:val="1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is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2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$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87,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 xml:space="preserve">0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7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7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spacing w:val="28"/>
          <w:w w:val="7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1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B2B2B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727475"/>
          <w:w w:val="8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1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2B2B2B"/>
          <w:spacing w:val="38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141414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141414"/>
          <w:spacing w:val="33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spacing w:val="12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1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30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 xml:space="preserve">ews 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3F3F3F"/>
          <w:spacing w:val="7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spacing w:val="2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2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spacing w:val="25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magazine</w:t>
      </w:r>
      <w:r w:rsidRPr="00817A49">
        <w:rPr>
          <w:rFonts w:asciiTheme="minorHAnsi" w:eastAsia="Arial" w:hAnsiTheme="minorHAnsi" w:cstheme="minorHAnsi"/>
          <w:color w:val="3F3F3F"/>
          <w:spacing w:val="32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23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atu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spacing w:val="4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7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727475"/>
          <w:w w:val="48"/>
          <w:sz w:val="22"/>
          <w:szCs w:val="22"/>
        </w:rPr>
        <w:t>.</w:t>
      </w:r>
    </w:p>
    <w:p w14:paraId="516A993D" w14:textId="77777777" w:rsidR="00100DA6" w:rsidRPr="00817A49" w:rsidRDefault="00817A49">
      <w:pPr>
        <w:tabs>
          <w:tab w:val="left" w:pos="440"/>
        </w:tabs>
        <w:spacing w:before="63" w:line="261" w:lineRule="auto"/>
        <w:ind w:left="442" w:right="87" w:hanging="317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>•</w:t>
      </w:r>
      <w:r w:rsidRPr="00817A49">
        <w:rPr>
          <w:rFonts w:asciiTheme="minorHAnsi" w:eastAsia="Arial" w:hAnsiTheme="minorHAnsi" w:cstheme="minorHAnsi"/>
          <w:color w:val="141414"/>
          <w:spacing w:val="-4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ab/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en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rated</w:t>
      </w:r>
      <w:r w:rsidRPr="00817A49">
        <w:rPr>
          <w:rFonts w:asciiTheme="minorHAnsi" w:eastAsia="Arial" w:hAnsiTheme="minorHAnsi" w:cstheme="minorHAnsi"/>
          <w:color w:val="3F3F3F"/>
          <w:spacing w:val="21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$8</w:t>
      </w:r>
      <w:r w:rsidRPr="00817A49">
        <w:rPr>
          <w:rFonts w:asciiTheme="minorHAnsi" w:eastAsia="Arial" w:hAnsiTheme="minorHAnsi" w:cstheme="minorHAnsi"/>
          <w:color w:val="3F3F3F"/>
          <w:w w:val="67"/>
          <w:sz w:val="22"/>
          <w:szCs w:val="22"/>
        </w:rPr>
        <w:t>4,</w:t>
      </w:r>
      <w:r w:rsidRPr="00817A49">
        <w:rPr>
          <w:rFonts w:asciiTheme="minorHAnsi" w:eastAsia="Arial" w:hAnsiTheme="minorHAnsi" w:cstheme="minorHAnsi"/>
          <w:color w:val="595B5B"/>
          <w:w w:val="129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71"/>
          <w:sz w:val="22"/>
          <w:szCs w:val="22"/>
        </w:rPr>
        <w:t>in</w:t>
      </w:r>
      <w:r w:rsidRPr="00817A49">
        <w:rPr>
          <w:rFonts w:asciiTheme="minorHAnsi" w:eastAsia="Arial" w:hAnsiTheme="minorHAnsi" w:cstheme="minorHAnsi"/>
          <w:color w:val="3F3F3F"/>
          <w:spacing w:val="33"/>
          <w:w w:val="7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al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color w:val="3F3F3F"/>
          <w:spacing w:val="18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for</w:t>
      </w:r>
      <w:r w:rsidRPr="00817A49">
        <w:rPr>
          <w:rFonts w:asciiTheme="minorHAnsi" w:eastAsia="Arial" w:hAnsiTheme="minorHAnsi" w:cstheme="minorHAnsi"/>
          <w:color w:val="3F3F3F"/>
          <w:spacing w:val="2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th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20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spacing w:val="15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727475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no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spacing w:val="11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eag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3"/>
          <w:sz w:val="22"/>
          <w:szCs w:val="22"/>
        </w:rPr>
        <w:t>te</w:t>
      </w:r>
      <w:r w:rsidRPr="00817A49">
        <w:rPr>
          <w:rFonts w:asciiTheme="minorHAnsi" w:eastAsia="Arial" w:hAnsiTheme="minorHAnsi" w:cstheme="minorHAnsi"/>
          <w:color w:val="3F3F3F"/>
          <w:spacing w:val="1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spacing w:val="34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727475"/>
          <w:w w:val="8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0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wo</w:t>
      </w:r>
      <w:r w:rsidRPr="00817A49">
        <w:rPr>
          <w:rFonts w:asciiTheme="minorHAnsi" w:eastAsia="Arial" w:hAnsiTheme="minorHAnsi" w:cstheme="minorHAnsi"/>
          <w:color w:val="3F3F3F"/>
          <w:spacing w:val="28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95B5B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10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727475"/>
          <w:w w:val="57"/>
          <w:sz w:val="22"/>
          <w:szCs w:val="22"/>
        </w:rPr>
        <w:t>.</w:t>
      </w:r>
      <w:r w:rsidRPr="00817A49">
        <w:rPr>
          <w:rFonts w:asciiTheme="minorHAnsi" w:eastAsia="Arial" w:hAnsiTheme="minorHAnsi" w:cstheme="minorHAnsi"/>
          <w:color w:val="727475"/>
          <w:spacing w:val="2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7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spacing w:val="1"/>
          <w:w w:val="90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11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spacing w:val="1"/>
          <w:w w:val="81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ll</w:t>
      </w:r>
      <w:r w:rsidRPr="00817A49">
        <w:rPr>
          <w:rFonts w:asciiTheme="minorHAnsi" w:eastAsia="Arial" w:hAnsiTheme="minorHAnsi" w:cstheme="minorHAnsi"/>
          <w:color w:val="3F3F3F"/>
          <w:w w:val="90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141414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141414"/>
          <w:spacing w:val="1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727475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ing</w:t>
      </w:r>
      <w:r w:rsidRPr="00817A49">
        <w:rPr>
          <w:rFonts w:asciiTheme="minorHAnsi" w:eastAsia="Arial" w:hAnsiTheme="minorHAnsi" w:cstheme="minorHAnsi"/>
          <w:color w:val="2B2B2B"/>
          <w:spacing w:val="28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67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595B5B"/>
          <w:spacing w:val="1"/>
          <w:sz w:val="22"/>
          <w:szCs w:val="22"/>
        </w:rPr>
        <w:t>8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%</w:t>
      </w:r>
      <w:r w:rsidRPr="00817A49">
        <w:rPr>
          <w:rFonts w:asciiTheme="minorHAnsi" w:eastAsia="Arial" w:hAnsiTheme="minorHAnsi" w:cstheme="minorHAnsi"/>
          <w:color w:val="595B5B"/>
          <w:spacing w:val="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 xml:space="preserve">f 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or</w:t>
      </w:r>
      <w:r w:rsidRPr="00817A49">
        <w:rPr>
          <w:rFonts w:asciiTheme="minorHAnsi" w:eastAsia="Arial" w:hAnsiTheme="minorHAnsi" w:cstheme="minorHAnsi"/>
          <w:color w:val="3F3F3F"/>
          <w:spacing w:val="2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an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z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8E8E8E"/>
          <w:w w:val="98"/>
          <w:sz w:val="22"/>
          <w:szCs w:val="22"/>
        </w:rPr>
        <w:t>'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enue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spacing w:val="38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gr</w:t>
      </w:r>
      <w:r w:rsidRPr="00817A49">
        <w:rPr>
          <w:rFonts w:asciiTheme="minorHAnsi" w:eastAsia="Arial" w:hAnsiTheme="minorHAnsi" w:cstheme="minorHAnsi"/>
          <w:color w:val="3F3F3F"/>
          <w:spacing w:val="2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595B5B"/>
          <w:spacing w:val="30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ck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ets</w:t>
      </w:r>
      <w:r w:rsidRPr="00817A49">
        <w:rPr>
          <w:rFonts w:asciiTheme="minorHAnsi" w:eastAsia="Arial" w:hAnsiTheme="minorHAnsi" w:cstheme="minorHAnsi"/>
          <w:color w:val="3F3F3F"/>
          <w:spacing w:val="22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spacing w:val="23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ma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j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2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sh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p </w:t>
      </w:r>
      <w:r w:rsidRPr="00817A49">
        <w:rPr>
          <w:rFonts w:asciiTheme="minorHAnsi" w:eastAsia="Arial" w:hAnsiTheme="minorHAnsi" w:cstheme="minorHAnsi"/>
          <w:color w:val="3F3F3F"/>
          <w:spacing w:val="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95B5B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A1A1A1"/>
          <w:w w:val="67"/>
          <w:sz w:val="22"/>
          <w:szCs w:val="22"/>
        </w:rPr>
        <w:t>.</w:t>
      </w:r>
    </w:p>
    <w:p w14:paraId="0185957A" w14:textId="77777777" w:rsidR="00100DA6" w:rsidRPr="00817A49" w:rsidRDefault="00100DA6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CC41467" w14:textId="77777777" w:rsidR="00100DA6" w:rsidRPr="00817A49" w:rsidRDefault="00817A49">
      <w:pPr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i/>
          <w:color w:val="141414"/>
          <w:spacing w:val="2"/>
          <w:w w:val="88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b/>
          <w:i/>
          <w:color w:val="2B2B2B"/>
          <w:spacing w:val="1"/>
          <w:w w:val="88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2"/>
          <w:w w:val="88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"/>
          <w:w w:val="88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b/>
          <w:i/>
          <w:color w:val="141414"/>
          <w:w w:val="88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3"/>
          <w:w w:val="88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i/>
          <w:color w:val="141414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4"/>
          <w:w w:val="8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"/>
          <w:w w:val="82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i/>
          <w:color w:val="141414"/>
          <w:w w:val="118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-1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2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"/>
          <w:w w:val="84"/>
          <w:sz w:val="22"/>
          <w:szCs w:val="22"/>
        </w:rPr>
        <w:t>arket</w:t>
      </w:r>
      <w:r w:rsidRPr="00817A49">
        <w:rPr>
          <w:rFonts w:asciiTheme="minorHAnsi" w:eastAsia="Arial" w:hAnsiTheme="minorHAnsi" w:cstheme="minorHAnsi"/>
          <w:b/>
          <w:i/>
          <w:color w:val="2B2B2B"/>
          <w:spacing w:val="1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i/>
          <w:color w:val="141414"/>
          <w:w w:val="84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141414"/>
          <w:spacing w:val="1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2"/>
          <w:w w:val="84"/>
          <w:sz w:val="22"/>
          <w:szCs w:val="22"/>
        </w:rPr>
        <w:t>Bu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"/>
          <w:w w:val="84"/>
          <w:sz w:val="22"/>
          <w:szCs w:val="22"/>
        </w:rPr>
        <w:t>sines</w:t>
      </w:r>
      <w:r w:rsidRPr="00817A49">
        <w:rPr>
          <w:rFonts w:asciiTheme="minorHAnsi" w:eastAsia="Arial" w:hAnsiTheme="minorHAnsi" w:cstheme="minorHAnsi"/>
          <w:b/>
          <w:i/>
          <w:color w:val="141414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3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"/>
          <w:w w:val="84"/>
          <w:sz w:val="22"/>
          <w:szCs w:val="22"/>
        </w:rPr>
        <w:t>Devel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2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3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2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i/>
          <w:color w:val="141414"/>
          <w:w w:val="84"/>
          <w:sz w:val="22"/>
          <w:szCs w:val="22"/>
        </w:rPr>
        <w:t xml:space="preserve">t </w:t>
      </w:r>
      <w:r w:rsidRPr="00817A49">
        <w:rPr>
          <w:rFonts w:asciiTheme="minorHAnsi" w:eastAsia="Arial" w:hAnsiTheme="minorHAnsi" w:cstheme="minorHAnsi"/>
          <w:b/>
          <w:i/>
          <w:color w:val="141414"/>
          <w:spacing w:val="1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0"/>
          <w:sz w:val="22"/>
          <w:szCs w:val="22"/>
        </w:rPr>
        <w:t>(</w:t>
      </w:r>
      <w:r w:rsidRPr="00817A49">
        <w:rPr>
          <w:rFonts w:asciiTheme="minorHAnsi" w:eastAsia="Arial" w:hAnsiTheme="minorHAnsi" w:cstheme="minorHAnsi"/>
          <w:color w:val="595B5B"/>
          <w:spacing w:val="1"/>
          <w:w w:val="76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595B5B"/>
          <w:w w:val="105"/>
          <w:sz w:val="22"/>
          <w:szCs w:val="22"/>
        </w:rPr>
        <w:t>/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08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3F3F3F"/>
          <w:spacing w:val="1"/>
          <w:w w:val="71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595B5B"/>
          <w:w w:val="134"/>
          <w:sz w:val="22"/>
          <w:szCs w:val="22"/>
        </w:rPr>
        <w:t>/</w:t>
      </w:r>
      <w:r w:rsidRPr="00817A49">
        <w:rPr>
          <w:rFonts w:asciiTheme="minorHAnsi" w:eastAsia="Arial" w:hAnsiTheme="minorHAnsi" w:cstheme="minorHAnsi"/>
          <w:color w:val="595B5B"/>
          <w:spacing w:val="1"/>
          <w:w w:val="71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3F3F3F"/>
          <w:spacing w:val="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595B5B"/>
          <w:w w:val="72"/>
          <w:sz w:val="22"/>
          <w:szCs w:val="22"/>
        </w:rPr>
        <w:t>)</w:t>
      </w:r>
    </w:p>
    <w:p w14:paraId="094F9E45" w14:textId="77777777" w:rsidR="00100DA6" w:rsidRPr="00817A49" w:rsidRDefault="00817A49">
      <w:pPr>
        <w:tabs>
          <w:tab w:val="left" w:pos="440"/>
        </w:tabs>
        <w:spacing w:before="81" w:line="272" w:lineRule="auto"/>
        <w:ind w:left="446" w:right="193" w:hanging="322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lastRenderedPageBreak/>
        <w:t>•</w:t>
      </w:r>
      <w:r w:rsidRPr="00817A49">
        <w:rPr>
          <w:rFonts w:asciiTheme="minorHAnsi" w:eastAsia="Arial" w:hAnsiTheme="minorHAnsi" w:cstheme="minorHAnsi"/>
          <w:color w:val="141414"/>
          <w:spacing w:val="-4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ab/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age</w:t>
      </w:r>
      <w:r w:rsidRPr="00817A49">
        <w:rPr>
          <w:rFonts w:asciiTheme="minorHAnsi" w:eastAsia="Arial" w:hAnsiTheme="minorHAnsi" w:cstheme="minorHAnsi"/>
          <w:color w:val="3F3F3F"/>
          <w:spacing w:val="23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62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3F3F3F"/>
          <w:w w:val="95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F3F3F"/>
          <w:spacing w:val="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FT</w:t>
      </w:r>
      <w:r w:rsidRPr="00817A49">
        <w:rPr>
          <w:rFonts w:asciiTheme="minorHAnsi" w:eastAsia="Arial" w:hAnsiTheme="minorHAnsi" w:cstheme="minorHAnsi"/>
          <w:color w:val="2B2B2B"/>
          <w:spacing w:val="9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an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spacing w:val="1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 xml:space="preserve">20 </w:t>
      </w:r>
      <w:r w:rsidRPr="00817A49">
        <w:rPr>
          <w:rFonts w:asciiTheme="minorHAnsi" w:eastAsia="Arial" w:hAnsiTheme="minorHAnsi" w:cstheme="minorHAnsi"/>
          <w:color w:val="3F3F3F"/>
          <w:spacing w:val="2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spacing w:val="1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ir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color w:val="3F3F3F"/>
          <w:spacing w:val="2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9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3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rketi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ng</w:t>
      </w:r>
      <w:r w:rsidRPr="00817A49">
        <w:rPr>
          <w:rFonts w:asciiTheme="minorHAnsi" w:eastAsia="Arial" w:hAnsiTheme="minorHAnsi" w:cstheme="minorHAnsi"/>
          <w:color w:val="2B2B2B"/>
          <w:spacing w:val="4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tr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spacing w:val="3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ea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B2B2B"/>
          <w:spacing w:val="2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727475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fr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95B5B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3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92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spacing w:val="1"/>
          <w:w w:val="9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B2B2B"/>
          <w:w w:val="10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7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595B5B"/>
          <w:spacing w:val="1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lo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yed</w:t>
      </w:r>
      <w:r w:rsidRPr="00817A49">
        <w:rPr>
          <w:rFonts w:asciiTheme="minorHAnsi" w:eastAsia="Arial" w:hAnsiTheme="minorHAnsi" w:cstheme="minorHAnsi"/>
          <w:color w:val="3F3F3F"/>
          <w:spacing w:val="3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spacing w:val="1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all</w:t>
      </w:r>
      <w:r w:rsidRPr="00817A49">
        <w:rPr>
          <w:rFonts w:asciiTheme="minorHAnsi" w:eastAsia="Arial" w:hAnsiTheme="minorHAnsi" w:cstheme="minorHAnsi"/>
          <w:color w:val="3F3F3F"/>
          <w:spacing w:val="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92"/>
          <w:sz w:val="22"/>
          <w:szCs w:val="22"/>
        </w:rPr>
        <w:t>cl</w:t>
      </w:r>
      <w:r w:rsidRPr="00817A49">
        <w:rPr>
          <w:rFonts w:asciiTheme="minorHAnsi" w:eastAsia="Arial" w:hAnsiTheme="minorHAnsi" w:cstheme="minorHAnsi"/>
          <w:color w:val="141414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727475"/>
          <w:w w:val="57"/>
          <w:sz w:val="22"/>
          <w:szCs w:val="22"/>
        </w:rPr>
        <w:t>.</w:t>
      </w:r>
      <w:r w:rsidRPr="00817A49">
        <w:rPr>
          <w:rFonts w:asciiTheme="minorHAnsi" w:eastAsia="Arial" w:hAnsiTheme="minorHAnsi" w:cstheme="minorHAnsi"/>
          <w:color w:val="727475"/>
          <w:spacing w:val="2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ded</w:t>
      </w:r>
      <w:r w:rsidRPr="00817A49">
        <w:rPr>
          <w:rFonts w:asciiTheme="minorHAnsi" w:eastAsia="Arial" w:hAnsiTheme="minorHAnsi" w:cstheme="minorHAnsi"/>
          <w:color w:val="3F3F3F"/>
          <w:spacing w:val="22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$</w:t>
      </w:r>
      <w:r w:rsidRPr="00817A49">
        <w:rPr>
          <w:rFonts w:asciiTheme="minorHAnsi" w:eastAsia="Arial" w:hAnsiTheme="minorHAnsi" w:cstheme="minorHAnsi"/>
          <w:color w:val="2B2B2B"/>
          <w:spacing w:val="1"/>
          <w:w w:val="76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50</w:t>
      </w:r>
      <w:r w:rsidRPr="00817A49">
        <w:rPr>
          <w:rFonts w:asciiTheme="minorHAnsi" w:eastAsia="Arial" w:hAnsiTheme="minorHAnsi" w:cstheme="minorHAnsi"/>
          <w:color w:val="727475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 xml:space="preserve">00 </w:t>
      </w:r>
      <w:r w:rsidRPr="00817A49">
        <w:rPr>
          <w:rFonts w:asciiTheme="minorHAnsi" w:eastAsia="Arial" w:hAnsiTheme="minorHAnsi" w:cstheme="minorHAnsi"/>
          <w:color w:val="2B2B2B"/>
          <w:w w:val="7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7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33"/>
          <w:w w:val="7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er</w:t>
      </w:r>
      <w:r w:rsidRPr="00817A49">
        <w:rPr>
          <w:rFonts w:asciiTheme="minorHAnsi" w:eastAsia="Arial" w:hAnsiTheme="minorHAnsi" w:cstheme="minorHAnsi"/>
          <w:color w:val="3F3F3F"/>
          <w:spacing w:val="1"/>
          <w:w w:val="9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8E8E8E"/>
          <w:w w:val="7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E8E8E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spacing w:val="1"/>
          <w:w w:val="83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ui</w:t>
      </w:r>
      <w:r w:rsidRPr="00817A49">
        <w:rPr>
          <w:rFonts w:asciiTheme="minorHAnsi" w:eastAsia="Arial" w:hAnsiTheme="minorHAnsi" w:cstheme="minorHAnsi"/>
          <w:color w:val="595B5B"/>
          <w:w w:val="83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8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spacing w:val="20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F3F3F"/>
          <w:spacing w:val="1"/>
          <w:w w:val="8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83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spacing w:val="27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8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141414"/>
          <w:w w:val="83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141414"/>
          <w:spacing w:val="31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71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9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ge</w:t>
      </w:r>
      <w:r w:rsidRPr="00817A49">
        <w:rPr>
          <w:rFonts w:asciiTheme="minorHAnsi" w:eastAsia="Arial" w:hAnsiTheme="minorHAnsi" w:cstheme="minorHAnsi"/>
          <w:color w:val="3F3F3F"/>
          <w:spacing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727475"/>
          <w:w w:val="5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727475"/>
          <w:spacing w:val="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727475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sa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color w:val="3F3F3F"/>
          <w:spacing w:val="13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staff</w:t>
      </w:r>
      <w:r w:rsidRPr="00817A49">
        <w:rPr>
          <w:rFonts w:asciiTheme="minorHAnsi" w:eastAsia="Arial" w:hAnsiTheme="minorHAnsi" w:cstheme="minorHAnsi"/>
          <w:color w:val="3F3F3F"/>
          <w:spacing w:val="19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ow</w:t>
      </w:r>
      <w:r w:rsidRPr="00817A49">
        <w:rPr>
          <w:rFonts w:asciiTheme="minorHAnsi" w:eastAsia="Arial" w:hAnsiTheme="minorHAnsi" w:cstheme="minorHAnsi"/>
          <w:color w:val="3F3F3F"/>
          <w:spacing w:val="9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9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ri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ve</w:t>
      </w:r>
      <w:r w:rsidRPr="00817A49">
        <w:rPr>
          <w:rFonts w:asciiTheme="minorHAnsi" w:eastAsia="Arial" w:hAnsiTheme="minorHAnsi" w:cstheme="minorHAnsi"/>
          <w:color w:val="3F3F3F"/>
          <w:spacing w:val="15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727475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spacing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727475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</w:p>
    <w:p w14:paraId="4E777CD4" w14:textId="77777777" w:rsidR="00100DA6" w:rsidRPr="00817A49" w:rsidRDefault="00817A49">
      <w:pPr>
        <w:spacing w:before="58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41414"/>
          <w:spacing w:val="1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rt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spacing w:val="-4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spacing w:val="20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8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727475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11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w w:val="71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B2B2B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727475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7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B2B2B"/>
          <w:spacing w:val="2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0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spacing w:val="1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er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F3F3F"/>
          <w:spacing w:val="19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spacing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on</w:t>
      </w:r>
      <w:r w:rsidRPr="00817A49">
        <w:rPr>
          <w:rFonts w:asciiTheme="minorHAnsi" w:eastAsia="Arial" w:hAnsiTheme="minorHAnsi" w:cstheme="minorHAnsi"/>
          <w:color w:val="3F3F3F"/>
          <w:spacing w:val="12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ad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B2B2B"/>
          <w:spacing w:val="3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pacing w:val="1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og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B2B2B"/>
          <w:spacing w:val="2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on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ip</w:t>
      </w:r>
      <w:r w:rsidRPr="00817A49">
        <w:rPr>
          <w:rFonts w:asciiTheme="minorHAnsi" w:eastAsia="Arial" w:hAnsiTheme="minorHAnsi" w:cstheme="minorHAnsi"/>
          <w:color w:val="595B5B"/>
          <w:spacing w:val="38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spacing w:val="-4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ti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3F3F3F"/>
          <w:spacing w:val="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spacing w:val="12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3F3F3F"/>
          <w:spacing w:val="1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radio</w:t>
      </w:r>
      <w:r w:rsidRPr="00817A49">
        <w:rPr>
          <w:rFonts w:asciiTheme="minorHAnsi" w:eastAsia="Arial" w:hAnsiTheme="minorHAnsi" w:cstheme="minorHAnsi"/>
          <w:color w:val="3F3F3F"/>
          <w:spacing w:val="15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B2B2B"/>
          <w:w w:val="8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spacing w:val="2"/>
          <w:w w:val="89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A1A1A1"/>
          <w:w w:val="67"/>
          <w:sz w:val="22"/>
          <w:szCs w:val="22"/>
        </w:rPr>
        <w:t>.</w:t>
      </w:r>
    </w:p>
    <w:p w14:paraId="58FCC0F5" w14:textId="77777777" w:rsidR="00100DA6" w:rsidRPr="00817A49" w:rsidRDefault="00817A49">
      <w:pPr>
        <w:spacing w:before="81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41414"/>
          <w:spacing w:val="1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8"/>
          <w:sz w:val="22"/>
          <w:szCs w:val="22"/>
        </w:rPr>
        <w:t>Fo</w:t>
      </w:r>
      <w:r w:rsidRPr="00817A49">
        <w:rPr>
          <w:rFonts w:asciiTheme="minorHAnsi" w:eastAsia="Arial" w:hAnsiTheme="minorHAnsi" w:cstheme="minorHAnsi"/>
          <w:color w:val="3F3F3F"/>
          <w:w w:val="7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w w:val="78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B2B2B"/>
          <w:w w:val="78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78"/>
          <w:sz w:val="22"/>
          <w:szCs w:val="22"/>
        </w:rPr>
        <w:t xml:space="preserve">d </w:t>
      </w:r>
      <w:r w:rsidRPr="00817A49">
        <w:rPr>
          <w:rFonts w:asciiTheme="minorHAnsi" w:eastAsia="Arial" w:hAnsiTheme="minorHAnsi" w:cstheme="minorHAnsi"/>
          <w:color w:val="3F3F3F"/>
          <w:spacing w:val="33"/>
          <w:w w:val="7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78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22"/>
          <w:w w:val="7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7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tn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2B2B2B"/>
          <w:w w:val="8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th</w:t>
      </w:r>
      <w:r w:rsidRPr="00817A49">
        <w:rPr>
          <w:rFonts w:asciiTheme="minorHAnsi" w:eastAsia="Arial" w:hAnsiTheme="minorHAnsi" w:cstheme="minorHAnsi"/>
          <w:color w:val="3F3F3F"/>
          <w:spacing w:val="36"/>
          <w:w w:val="8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ad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spacing w:val="1"/>
          <w:w w:val="84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eve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 xml:space="preserve">e </w:t>
      </w:r>
      <w:r w:rsidRPr="00817A49">
        <w:rPr>
          <w:rFonts w:asciiTheme="minorHAnsi" w:eastAsia="Arial" w:hAnsiTheme="minorHAnsi" w:cstheme="minorHAnsi"/>
          <w:color w:val="3F3F3F"/>
          <w:spacing w:val="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fi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spacing w:val="1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727475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727475"/>
          <w:spacing w:val="28"/>
          <w:w w:val="6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-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cl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B2B2B"/>
          <w:spacing w:val="1"/>
          <w:w w:val="9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spacing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spacing w:val="1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ou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in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B2B2B"/>
          <w:spacing w:val="30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0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12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95B5B"/>
          <w:spacing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2B2B2B"/>
          <w:spacing w:val="1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595B5B"/>
          <w:spacing w:val="1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re</w:t>
      </w:r>
      <w:r w:rsidRPr="00817A49">
        <w:rPr>
          <w:rFonts w:asciiTheme="minorHAnsi" w:eastAsia="Arial" w:hAnsiTheme="minorHAnsi" w:cstheme="minorHAnsi"/>
          <w:color w:val="3F3F3F"/>
          <w:spacing w:val="23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727475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pacing w:val="1"/>
          <w:w w:val="87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7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141414"/>
          <w:w w:val="87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5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141414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spacing w:val="14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727475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spacing w:val="1"/>
          <w:w w:val="9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727475"/>
          <w:w w:val="57"/>
          <w:sz w:val="22"/>
          <w:szCs w:val="22"/>
        </w:rPr>
        <w:t>.</w:t>
      </w:r>
    </w:p>
    <w:p w14:paraId="73835F14" w14:textId="77777777" w:rsidR="00100DA6" w:rsidRPr="00817A49" w:rsidRDefault="00817A49">
      <w:pPr>
        <w:spacing w:before="18"/>
        <w:ind w:left="446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eg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95B5B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727475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ed</w:t>
      </w:r>
      <w:r w:rsidRPr="00817A49">
        <w:rPr>
          <w:rFonts w:asciiTheme="minorHAnsi" w:eastAsia="Arial" w:hAnsiTheme="minorHAnsi" w:cstheme="minorHAnsi"/>
          <w:color w:val="3F3F3F"/>
          <w:spacing w:val="22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7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7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141414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95B5B"/>
          <w:w w:val="87"/>
          <w:sz w:val="22"/>
          <w:szCs w:val="22"/>
        </w:rPr>
        <w:t>ct</w:t>
      </w:r>
      <w:r w:rsidRPr="00817A49">
        <w:rPr>
          <w:rFonts w:asciiTheme="minorHAnsi" w:eastAsia="Arial" w:hAnsiTheme="minorHAnsi" w:cstheme="minorHAnsi"/>
          <w:color w:val="595B5B"/>
          <w:spacing w:val="18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10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8E8E8E"/>
          <w:w w:val="7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E8E8E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1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>te</w:t>
      </w:r>
      <w:r w:rsidRPr="00817A49">
        <w:rPr>
          <w:rFonts w:asciiTheme="minorHAnsi" w:eastAsia="Arial" w:hAnsiTheme="minorHAnsi" w:cstheme="minorHAnsi"/>
          <w:color w:val="2B2B2B"/>
          <w:spacing w:val="39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"/>
          <w:w w:val="82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595B5B"/>
          <w:w w:val="8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 xml:space="preserve">am </w:t>
      </w:r>
      <w:r w:rsidRPr="00817A49">
        <w:rPr>
          <w:rFonts w:asciiTheme="minorHAnsi" w:eastAsia="Arial" w:hAnsiTheme="minorHAnsi" w:cstheme="minorHAnsi"/>
          <w:color w:val="3F3F3F"/>
          <w:spacing w:val="16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2B2B2B"/>
          <w:spacing w:val="29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141414"/>
          <w:w w:val="82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spacing w:val="1"/>
          <w:w w:val="82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1"/>
          <w:w w:val="82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rsh</w:t>
      </w:r>
      <w:r w:rsidRPr="00817A49">
        <w:rPr>
          <w:rFonts w:asciiTheme="minorHAnsi" w:eastAsia="Arial" w:hAnsiTheme="minorHAnsi" w:cstheme="minorHAnsi"/>
          <w:color w:val="727475"/>
          <w:w w:val="8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 xml:space="preserve">s </w:t>
      </w:r>
      <w:r w:rsidRPr="00817A49">
        <w:rPr>
          <w:rFonts w:asciiTheme="minorHAnsi" w:eastAsia="Arial" w:hAnsiTheme="minorHAnsi" w:cstheme="minorHAnsi"/>
          <w:color w:val="2B2B2B"/>
          <w:spacing w:val="35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2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595B5B"/>
          <w:w w:val="82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 xml:space="preserve">ich </w:t>
      </w:r>
      <w:r w:rsidRPr="00817A49">
        <w:rPr>
          <w:rFonts w:asciiTheme="minorHAnsi" w:eastAsia="Arial" w:hAnsiTheme="minorHAnsi" w:cstheme="minorHAnsi"/>
          <w:color w:val="3F3F3F"/>
          <w:spacing w:val="5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spacing w:val="1"/>
          <w:w w:val="82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141414"/>
          <w:w w:val="8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>te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 xml:space="preserve">d </w:t>
      </w:r>
      <w:r w:rsidRPr="00817A49">
        <w:rPr>
          <w:rFonts w:asciiTheme="minorHAnsi" w:eastAsia="Arial" w:hAnsiTheme="minorHAnsi" w:cstheme="minorHAnsi"/>
          <w:color w:val="3F3F3F"/>
          <w:spacing w:val="6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95B5B"/>
          <w:w w:val="82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95B5B"/>
          <w:spacing w:val="17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2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"/>
          <w:w w:val="82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8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8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2"/>
          <w:sz w:val="22"/>
          <w:szCs w:val="22"/>
        </w:rPr>
        <w:t xml:space="preserve">y  </w:t>
      </w:r>
      <w:r w:rsidRPr="00817A49">
        <w:rPr>
          <w:rFonts w:asciiTheme="minorHAnsi" w:eastAsia="Arial" w:hAnsiTheme="minorHAnsi" w:cstheme="minorHAnsi"/>
          <w:color w:val="595B5B"/>
          <w:w w:val="7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95B5B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w w:val="80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ea</w:t>
      </w:r>
      <w:r w:rsidRPr="00817A49">
        <w:rPr>
          <w:rFonts w:asciiTheme="minorHAnsi" w:eastAsia="Arial" w:hAnsiTheme="minorHAnsi" w:cstheme="minorHAnsi"/>
          <w:color w:val="595B5B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727475"/>
          <w:w w:val="57"/>
          <w:sz w:val="22"/>
          <w:szCs w:val="22"/>
        </w:rPr>
        <w:t>.</w:t>
      </w:r>
    </w:p>
    <w:p w14:paraId="11E36792" w14:textId="77777777" w:rsidR="00100DA6" w:rsidRPr="00817A49" w:rsidRDefault="00817A49">
      <w:pPr>
        <w:spacing w:before="81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41414"/>
          <w:spacing w:val="1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95B5B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727475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ed</w:t>
      </w:r>
      <w:r w:rsidRPr="00817A49">
        <w:rPr>
          <w:rFonts w:asciiTheme="minorHAnsi" w:eastAsia="Arial" w:hAnsiTheme="minorHAnsi" w:cstheme="minorHAnsi"/>
          <w:color w:val="3F3F3F"/>
          <w:spacing w:val="23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0"/>
          <w:w w:val="8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>fi</w:t>
      </w:r>
      <w:r w:rsidRPr="00817A49">
        <w:rPr>
          <w:rFonts w:asciiTheme="minorHAnsi" w:eastAsia="Arial" w:hAnsiTheme="minorHAnsi" w:cstheme="minorHAnsi"/>
          <w:color w:val="3F3F3F"/>
          <w:spacing w:val="1"/>
          <w:w w:val="80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 xml:space="preserve">ld </w:t>
      </w:r>
      <w:r w:rsidRPr="00817A49">
        <w:rPr>
          <w:rFonts w:asciiTheme="minorHAnsi" w:eastAsia="Arial" w:hAnsiTheme="minorHAnsi" w:cstheme="minorHAnsi"/>
          <w:color w:val="3F3F3F"/>
          <w:spacing w:val="1"/>
          <w:w w:val="80"/>
          <w:sz w:val="22"/>
          <w:szCs w:val="22"/>
        </w:rPr>
        <w:t xml:space="preserve"> n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spacing w:val="1"/>
          <w:w w:val="80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41414"/>
          <w:w w:val="80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3F3F3F"/>
          <w:spacing w:val="22"/>
          <w:w w:val="8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0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w w:val="80"/>
          <w:sz w:val="22"/>
          <w:szCs w:val="22"/>
        </w:rPr>
        <w:t>ig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595B5B"/>
          <w:w w:val="80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spacing w:val="40"/>
          <w:w w:val="8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727475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B2B2B"/>
          <w:spacing w:val="17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it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35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0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rt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3F3F3F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B2B2B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spacing w:val="1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727475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0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20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48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7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727475"/>
          <w:w w:val="5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727475"/>
          <w:spacing w:val="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w w:val="8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w w:val="83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2B2B2B"/>
          <w:spacing w:val="17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8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3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spacing w:val="30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B2B2B"/>
          <w:spacing w:val="1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3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727475"/>
          <w:w w:val="8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9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ag</w:t>
      </w:r>
      <w:r w:rsidRPr="00817A49">
        <w:rPr>
          <w:rFonts w:asciiTheme="minorHAnsi" w:eastAsia="Arial" w:hAnsiTheme="minorHAnsi" w:cstheme="minorHAnsi"/>
          <w:color w:val="3F3F3F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727475"/>
          <w:w w:val="57"/>
          <w:sz w:val="22"/>
          <w:szCs w:val="22"/>
        </w:rPr>
        <w:t>.</w:t>
      </w:r>
    </w:p>
    <w:p w14:paraId="5C0915B1" w14:textId="77777777" w:rsidR="00100DA6" w:rsidRPr="00817A49" w:rsidRDefault="00817A49">
      <w:pPr>
        <w:tabs>
          <w:tab w:val="left" w:pos="440"/>
        </w:tabs>
        <w:spacing w:before="95" w:line="261" w:lineRule="auto"/>
        <w:ind w:left="442" w:right="299" w:hanging="317"/>
        <w:rPr>
          <w:rFonts w:asciiTheme="minorHAnsi" w:eastAsia="Arial" w:hAnsiTheme="minorHAnsi" w:cstheme="minorHAnsi"/>
          <w:sz w:val="22"/>
          <w:szCs w:val="22"/>
        </w:rPr>
        <w:sectPr w:rsidR="00100DA6" w:rsidRPr="00817A49">
          <w:type w:val="continuous"/>
          <w:pgSz w:w="12240" w:h="15840"/>
          <w:pgMar w:top="1480" w:right="1480" w:bottom="280" w:left="1440" w:header="720" w:footer="720" w:gutter="0"/>
          <w:cols w:space="720"/>
        </w:sectPr>
      </w:pP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>•</w:t>
      </w:r>
      <w:r w:rsidRPr="00817A49">
        <w:rPr>
          <w:rFonts w:asciiTheme="minorHAnsi" w:eastAsia="Arial" w:hAnsiTheme="minorHAnsi" w:cstheme="minorHAnsi"/>
          <w:color w:val="141414"/>
          <w:spacing w:val="-4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z w:val="22"/>
          <w:szCs w:val="22"/>
        </w:rPr>
        <w:tab/>
      </w:r>
      <w:r w:rsidRPr="00817A49">
        <w:rPr>
          <w:rFonts w:asciiTheme="minorHAnsi" w:eastAsia="Arial" w:hAnsiTheme="minorHAnsi" w:cstheme="minorHAnsi"/>
          <w:color w:val="141414"/>
          <w:w w:val="48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95B5B"/>
          <w:w w:val="9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w w:val="8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9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spacing w:val="2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ia</w:t>
      </w:r>
      <w:r w:rsidRPr="00817A49">
        <w:rPr>
          <w:rFonts w:asciiTheme="minorHAnsi" w:eastAsia="Arial" w:hAnsiTheme="minorHAnsi" w:cstheme="minorHAnsi"/>
          <w:color w:val="2B2B2B"/>
          <w:spacing w:val="2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sp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en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B2B2B"/>
          <w:spacing w:val="2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141414"/>
          <w:spacing w:val="2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F3F3F"/>
          <w:spacing w:val="2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B2B2B"/>
          <w:spacing w:val="3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F3F3F"/>
          <w:spacing w:val="1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7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color w:val="3F3F3F"/>
          <w:spacing w:val="1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spacing w:val="1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wh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95B5B"/>
          <w:spacing w:val="2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spacing w:val="2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2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727475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spacing w:val="1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spacing w:val="1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95B5B"/>
          <w:spacing w:val="19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rs</w:t>
      </w:r>
      <w:r w:rsidRPr="00817A49">
        <w:rPr>
          <w:rFonts w:asciiTheme="minorHAnsi" w:eastAsia="Arial" w:hAnsiTheme="minorHAnsi" w:cstheme="minorHAnsi"/>
          <w:color w:val="2B2B2B"/>
          <w:spacing w:val="3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4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F3F3F"/>
          <w:spacing w:val="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color w:val="595B5B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B2B2B"/>
          <w:w w:val="84"/>
          <w:sz w:val="22"/>
          <w:szCs w:val="22"/>
        </w:rPr>
        <w:t>an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in</w:t>
      </w:r>
      <w:r w:rsidRPr="00817A49">
        <w:rPr>
          <w:rFonts w:asciiTheme="minorHAnsi" w:eastAsia="Arial" w:hAnsiTheme="minorHAnsi" w:cstheme="minorHAnsi"/>
          <w:color w:val="3F3F3F"/>
          <w:w w:val="84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3F3F3F"/>
          <w:spacing w:val="9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pacing w:val="1"/>
          <w:w w:val="8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F3F3F"/>
          <w:w w:val="8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"/>
          <w:w w:val="89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141414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141414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10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E8E8E"/>
          <w:w w:val="5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E8E8E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"/>
          <w:w w:val="87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F3F3F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w w:val="87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B2B2B"/>
          <w:spacing w:val="22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1"/>
          <w:sz w:val="22"/>
          <w:szCs w:val="22"/>
        </w:rPr>
        <w:t xml:space="preserve">d </w:t>
      </w:r>
      <w:r w:rsidRPr="00817A49">
        <w:rPr>
          <w:rFonts w:asciiTheme="minorHAnsi" w:eastAsia="Arial" w:hAnsiTheme="minorHAnsi" w:cstheme="minorHAnsi"/>
          <w:color w:val="3F3F3F"/>
          <w:w w:val="59"/>
          <w:sz w:val="22"/>
          <w:szCs w:val="22"/>
        </w:rPr>
        <w:t>si</w:t>
      </w:r>
      <w:r w:rsidRPr="00817A49">
        <w:rPr>
          <w:rFonts w:asciiTheme="minorHAnsi" w:eastAsia="Arial" w:hAnsiTheme="minorHAnsi" w:cstheme="minorHAnsi"/>
          <w:color w:val="3F3F3F"/>
          <w:spacing w:val="1"/>
          <w:w w:val="124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F3F3F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pacing w:val="1"/>
          <w:w w:val="7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727475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727475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ti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tel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F3F3F"/>
          <w:spacing w:val="3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q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ua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B2B2B"/>
          <w:spacing w:val="3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sp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3F3F3F"/>
          <w:spacing w:val="2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727475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96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141414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141414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mad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B2B2B"/>
          <w:spacing w:val="2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141414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th</w:t>
      </w:r>
      <w:r w:rsidRPr="00817A49">
        <w:rPr>
          <w:rFonts w:asciiTheme="minorHAnsi" w:eastAsia="Arial" w:hAnsiTheme="minorHAnsi" w:cstheme="minorHAnsi"/>
          <w:color w:val="3F3F3F"/>
          <w:spacing w:val="1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41414"/>
          <w:spacing w:val="1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spacing w:val="18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ma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j</w:t>
      </w:r>
      <w:r w:rsidRPr="00817A49">
        <w:rPr>
          <w:rFonts w:asciiTheme="minorHAnsi" w:eastAsia="Arial" w:hAnsiTheme="minorHAnsi" w:cstheme="minorHAnsi"/>
          <w:color w:val="3F3F3F"/>
          <w:spacing w:val="1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F3F3F"/>
          <w:spacing w:val="25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41414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F3F3F"/>
          <w:spacing w:val="18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B2B2B"/>
          <w:spacing w:val="1"/>
          <w:w w:val="85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se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2B2B2B"/>
          <w:w w:val="85"/>
          <w:sz w:val="22"/>
          <w:szCs w:val="22"/>
        </w:rPr>
        <w:t>al</w:t>
      </w:r>
      <w:r w:rsidRPr="00817A49">
        <w:rPr>
          <w:rFonts w:asciiTheme="minorHAnsi" w:eastAsia="Arial" w:hAnsiTheme="minorHAnsi" w:cstheme="minorHAnsi"/>
          <w:color w:val="3F3F3F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F3F3F"/>
          <w:spacing w:val="30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95B5B"/>
          <w:w w:val="7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B2B2B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F3F3F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F3F3F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B2B2B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95B5B"/>
          <w:w w:val="48"/>
          <w:sz w:val="22"/>
          <w:szCs w:val="22"/>
        </w:rPr>
        <w:t>.</w:t>
      </w:r>
    </w:p>
    <w:p w14:paraId="63921658" w14:textId="77777777" w:rsidR="00100DA6" w:rsidRPr="00817A49" w:rsidRDefault="00100DA6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6700F26" w14:textId="77777777" w:rsidR="00100DA6" w:rsidRPr="00817A49" w:rsidRDefault="00817A49">
      <w:pPr>
        <w:spacing w:before="42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color w:val="111112"/>
          <w:spacing w:val="5"/>
          <w:w w:val="82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111112"/>
          <w:w w:val="82"/>
          <w:sz w:val="22"/>
          <w:szCs w:val="22"/>
        </w:rPr>
        <w:t>ry</w:t>
      </w:r>
      <w:r w:rsidRPr="00817A49">
        <w:rPr>
          <w:rFonts w:asciiTheme="minorHAnsi" w:eastAsia="Arial" w:hAnsiTheme="minorHAnsi" w:cstheme="minorHAnsi"/>
          <w:b/>
          <w:color w:val="111112"/>
          <w:spacing w:val="33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2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b/>
          <w:color w:val="282828"/>
          <w:spacing w:val="2"/>
          <w:w w:val="8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2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color w:val="111112"/>
          <w:spacing w:val="3"/>
          <w:w w:val="82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b/>
          <w:color w:val="282828"/>
          <w:spacing w:val="6"/>
          <w:w w:val="82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b/>
          <w:color w:val="111112"/>
          <w:spacing w:val="2"/>
          <w:w w:val="8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11112"/>
          <w:spacing w:val="3"/>
          <w:w w:val="82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b/>
          <w:color w:val="111112"/>
          <w:w w:val="82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b/>
          <w:color w:val="111112"/>
          <w:spacing w:val="28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w w:val="138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b/>
          <w:color w:val="111112"/>
          <w:spacing w:val="-8"/>
          <w:w w:val="13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0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0"/>
          <w:sz w:val="22"/>
          <w:szCs w:val="22"/>
        </w:rPr>
        <w:t>ag</w:t>
      </w:r>
      <w:r w:rsidRPr="00817A49">
        <w:rPr>
          <w:rFonts w:asciiTheme="minorHAnsi" w:eastAsia="Arial" w:hAnsiTheme="minorHAnsi" w:cstheme="minorHAnsi"/>
          <w:color w:val="282828"/>
          <w:w w:val="80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37"/>
          <w:w w:val="8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0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color w:val="282828"/>
          <w:w w:val="80"/>
          <w:sz w:val="22"/>
          <w:szCs w:val="22"/>
        </w:rPr>
        <w:t xml:space="preserve">                                                                                                    </w:t>
      </w:r>
      <w:r w:rsidRPr="00817A49">
        <w:rPr>
          <w:rFonts w:asciiTheme="minorHAnsi" w:eastAsia="Arial" w:hAnsiTheme="minorHAnsi" w:cstheme="minorHAnsi"/>
          <w:color w:val="282828"/>
          <w:spacing w:val="10"/>
          <w:w w:val="8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465469"/>
          <w:w w:val="86"/>
          <w:sz w:val="22"/>
          <w:szCs w:val="22"/>
        </w:rPr>
        <w:t>9</w:t>
      </w:r>
      <w:r w:rsidRPr="00817A49">
        <w:rPr>
          <w:rFonts w:asciiTheme="minorHAnsi" w:eastAsia="Arial" w:hAnsiTheme="minorHAnsi" w:cstheme="minorHAnsi"/>
          <w:color w:val="606E82"/>
          <w:w w:val="62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465469"/>
          <w:spacing w:val="1"/>
          <w:w w:val="95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color w:val="606E82"/>
          <w:w w:val="67"/>
          <w:sz w:val="22"/>
          <w:szCs w:val="22"/>
        </w:rPr>
        <w:t>.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3D3D3D"/>
          <w:w w:val="110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3D3D3D"/>
          <w:spacing w:val="-3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78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282828"/>
          <w:spacing w:val="1"/>
          <w:w w:val="78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color w:val="3D3D3D"/>
          <w:spacing w:val="1"/>
          <w:w w:val="78"/>
          <w:sz w:val="22"/>
          <w:szCs w:val="22"/>
        </w:rPr>
        <w:t>3</w:t>
      </w:r>
      <w:r w:rsidRPr="00817A49">
        <w:rPr>
          <w:rFonts w:asciiTheme="minorHAnsi" w:eastAsia="Arial" w:hAnsiTheme="minorHAnsi" w:cstheme="minorHAnsi"/>
          <w:color w:val="3D3D3D"/>
          <w:w w:val="78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color w:val="3D3D3D"/>
          <w:spacing w:val="17"/>
          <w:w w:val="7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606E82"/>
          <w:w w:val="48"/>
          <w:sz w:val="22"/>
          <w:szCs w:val="22"/>
        </w:rPr>
        <w:t xml:space="preserve">]  </w:t>
      </w:r>
      <w:r w:rsidRPr="00817A49">
        <w:rPr>
          <w:rFonts w:asciiTheme="minorHAnsi" w:eastAsia="Arial" w:hAnsiTheme="minorHAnsi" w:cstheme="minorHAnsi"/>
          <w:color w:val="384290"/>
          <w:w w:val="80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84290"/>
          <w:spacing w:val="1"/>
          <w:w w:val="7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84290"/>
          <w:w w:val="105"/>
          <w:sz w:val="22"/>
          <w:szCs w:val="22"/>
        </w:rPr>
        <w:t>ry</w:t>
      </w:r>
      <w:r w:rsidRPr="00817A49">
        <w:rPr>
          <w:rFonts w:asciiTheme="minorHAnsi" w:eastAsia="Arial" w:hAnsiTheme="minorHAnsi" w:cstheme="minorHAnsi"/>
          <w:color w:val="384290"/>
          <w:spacing w:val="-30"/>
          <w:sz w:val="22"/>
          <w:szCs w:val="22"/>
        </w:rPr>
        <w:t xml:space="preserve"> </w:t>
      </w:r>
      <w:hyperlink r:id="rId5">
        <w:r w:rsidRPr="00817A49">
          <w:rPr>
            <w:rFonts w:asciiTheme="minorHAnsi" w:eastAsia="Arial" w:hAnsiTheme="minorHAnsi" w:cstheme="minorHAnsi"/>
            <w:color w:val="384290"/>
            <w:w w:val="74"/>
            <w:sz w:val="22"/>
            <w:szCs w:val="22"/>
          </w:rPr>
          <w:t>p</w:t>
        </w:r>
        <w:r w:rsidRPr="00817A49">
          <w:rPr>
            <w:rFonts w:asciiTheme="minorHAnsi" w:eastAsia="Arial" w:hAnsiTheme="minorHAnsi" w:cstheme="minorHAnsi"/>
            <w:color w:val="384290"/>
            <w:spacing w:val="2"/>
            <w:w w:val="74"/>
            <w:sz w:val="22"/>
            <w:szCs w:val="22"/>
          </w:rPr>
          <w:t>r</w:t>
        </w:r>
        <w:r w:rsidRPr="00817A49">
          <w:rPr>
            <w:rFonts w:asciiTheme="minorHAnsi" w:eastAsia="Arial" w:hAnsiTheme="minorHAnsi" w:cstheme="minorHAnsi"/>
            <w:color w:val="384290"/>
            <w:spacing w:val="1"/>
            <w:w w:val="81"/>
            <w:sz w:val="22"/>
            <w:szCs w:val="22"/>
          </w:rPr>
          <w:t>o</w:t>
        </w:r>
        <w:r w:rsidRPr="00817A49">
          <w:rPr>
            <w:rFonts w:asciiTheme="minorHAnsi" w:eastAsia="Arial" w:hAnsiTheme="minorHAnsi" w:cstheme="minorHAnsi"/>
            <w:color w:val="384290"/>
            <w:w w:val="96"/>
            <w:sz w:val="22"/>
            <w:szCs w:val="22"/>
          </w:rPr>
          <w:t>yw</w:t>
        </w:r>
        <w:r w:rsidRPr="00817A49">
          <w:rPr>
            <w:rFonts w:asciiTheme="minorHAnsi" w:eastAsia="Arial" w:hAnsiTheme="minorHAnsi" w:cstheme="minorHAnsi"/>
            <w:color w:val="384290"/>
            <w:w w:val="80"/>
            <w:sz w:val="22"/>
            <w:szCs w:val="22"/>
          </w:rPr>
          <w:t>c</w:t>
        </w:r>
        <w:r w:rsidRPr="00817A49">
          <w:rPr>
            <w:rFonts w:asciiTheme="minorHAnsi" w:eastAsia="Arial" w:hAnsiTheme="minorHAnsi" w:cstheme="minorHAnsi"/>
            <w:color w:val="384290"/>
            <w:spacing w:val="2"/>
            <w:w w:val="80"/>
            <w:sz w:val="22"/>
            <w:szCs w:val="22"/>
          </w:rPr>
          <w:t>h</w:t>
        </w:r>
        <w:r w:rsidRPr="00817A49">
          <w:rPr>
            <w:rFonts w:asciiTheme="minorHAnsi" w:eastAsia="Arial" w:hAnsiTheme="minorHAnsi" w:cstheme="minorHAnsi"/>
            <w:color w:val="384290"/>
            <w:w w:val="84"/>
            <w:sz w:val="22"/>
            <w:szCs w:val="22"/>
          </w:rPr>
          <w:t>@</w:t>
        </w:r>
        <w:r w:rsidRPr="00817A49">
          <w:rPr>
            <w:rFonts w:asciiTheme="minorHAnsi" w:eastAsia="Arial" w:hAnsiTheme="minorHAnsi" w:cstheme="minorHAnsi"/>
            <w:color w:val="384290"/>
            <w:spacing w:val="1"/>
            <w:w w:val="81"/>
            <w:sz w:val="22"/>
            <w:szCs w:val="22"/>
          </w:rPr>
          <w:t>p</w:t>
        </w:r>
        <w:r w:rsidRPr="00817A49">
          <w:rPr>
            <w:rFonts w:asciiTheme="minorHAnsi" w:eastAsia="Arial" w:hAnsiTheme="minorHAnsi" w:cstheme="minorHAnsi"/>
            <w:color w:val="384290"/>
            <w:w w:val="80"/>
            <w:sz w:val="22"/>
            <w:szCs w:val="22"/>
          </w:rPr>
          <w:t>r</w:t>
        </w:r>
        <w:r w:rsidRPr="00817A49">
          <w:rPr>
            <w:rFonts w:asciiTheme="minorHAnsi" w:eastAsia="Arial" w:hAnsiTheme="minorHAnsi" w:cstheme="minorHAnsi"/>
            <w:color w:val="384290"/>
            <w:spacing w:val="1"/>
            <w:w w:val="81"/>
            <w:sz w:val="22"/>
            <w:szCs w:val="22"/>
          </w:rPr>
          <w:t>o</w:t>
        </w:r>
        <w:r w:rsidRPr="00817A49">
          <w:rPr>
            <w:rFonts w:asciiTheme="minorHAnsi" w:eastAsia="Arial" w:hAnsiTheme="minorHAnsi" w:cstheme="minorHAnsi"/>
            <w:color w:val="384290"/>
            <w:w w:val="81"/>
            <w:sz w:val="22"/>
            <w:szCs w:val="22"/>
          </w:rPr>
          <w:t>yw</w:t>
        </w:r>
        <w:r w:rsidRPr="00817A49">
          <w:rPr>
            <w:rFonts w:asciiTheme="minorHAnsi" w:eastAsia="Arial" w:hAnsiTheme="minorHAnsi" w:cstheme="minorHAnsi"/>
            <w:color w:val="384290"/>
            <w:spacing w:val="1"/>
            <w:w w:val="81"/>
            <w:sz w:val="22"/>
            <w:szCs w:val="22"/>
          </w:rPr>
          <w:t>i</w:t>
        </w:r>
        <w:r w:rsidRPr="00817A49">
          <w:rPr>
            <w:rFonts w:asciiTheme="minorHAnsi" w:eastAsia="Arial" w:hAnsiTheme="minorHAnsi" w:cstheme="minorHAnsi"/>
            <w:color w:val="384290"/>
            <w:w w:val="95"/>
            <w:sz w:val="22"/>
            <w:szCs w:val="22"/>
          </w:rPr>
          <w:t>c</w:t>
        </w:r>
        <w:r w:rsidRPr="00817A49">
          <w:rPr>
            <w:rFonts w:asciiTheme="minorHAnsi" w:eastAsia="Arial" w:hAnsiTheme="minorHAnsi" w:cstheme="minorHAnsi"/>
            <w:color w:val="384290"/>
            <w:spacing w:val="16"/>
            <w:w w:val="95"/>
            <w:sz w:val="22"/>
            <w:szCs w:val="22"/>
          </w:rPr>
          <w:t>h</w:t>
        </w:r>
        <w:r w:rsidRPr="00817A49">
          <w:rPr>
            <w:rFonts w:asciiTheme="minorHAnsi" w:eastAsia="Arial" w:hAnsiTheme="minorHAnsi" w:cstheme="minorHAnsi"/>
            <w:color w:val="384290"/>
            <w:w w:val="78"/>
            <w:sz w:val="22"/>
            <w:szCs w:val="22"/>
          </w:rPr>
          <w:t>c</w:t>
        </w:r>
        <w:r w:rsidRPr="00817A49">
          <w:rPr>
            <w:rFonts w:asciiTheme="minorHAnsi" w:eastAsia="Arial" w:hAnsiTheme="minorHAnsi" w:cstheme="minorHAnsi"/>
            <w:color w:val="384290"/>
            <w:spacing w:val="1"/>
            <w:w w:val="78"/>
            <w:sz w:val="22"/>
            <w:szCs w:val="22"/>
          </w:rPr>
          <w:t>o</w:t>
        </w:r>
        <w:r w:rsidRPr="00817A49">
          <w:rPr>
            <w:rFonts w:asciiTheme="minorHAnsi" w:eastAsia="Arial" w:hAnsiTheme="minorHAnsi" w:cstheme="minorHAnsi"/>
            <w:color w:val="384290"/>
            <w:w w:val="80"/>
            <w:sz w:val="22"/>
            <w:szCs w:val="22"/>
          </w:rPr>
          <w:t>m</w:t>
        </w:r>
      </w:hyperlink>
    </w:p>
    <w:p w14:paraId="44021532" w14:textId="77777777" w:rsidR="00100DA6" w:rsidRPr="00817A49" w:rsidRDefault="00100DA6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EF40AB0" w14:textId="77777777" w:rsidR="00100DA6" w:rsidRPr="00817A49" w:rsidRDefault="00100DA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4ACE84" w14:textId="77777777" w:rsidR="00100DA6" w:rsidRPr="00817A49" w:rsidRDefault="00817A49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color w:val="111112"/>
          <w:spacing w:val="3"/>
          <w:w w:val="83"/>
          <w:sz w:val="22"/>
          <w:szCs w:val="22"/>
        </w:rPr>
        <w:t>J</w:t>
      </w:r>
      <w:r w:rsidRPr="00817A49">
        <w:rPr>
          <w:rFonts w:asciiTheme="minorHAnsi" w:eastAsia="Arial" w:hAnsiTheme="minorHAnsi" w:cstheme="minorHAnsi"/>
          <w:b/>
          <w:color w:val="111112"/>
          <w:spacing w:val="6"/>
          <w:w w:val="8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11112"/>
          <w:w w:val="8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color w:val="111112"/>
          <w:spacing w:val="30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3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b/>
          <w:color w:val="111112"/>
          <w:w w:val="8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111112"/>
          <w:spacing w:val="9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11112"/>
          <w:spacing w:val="6"/>
          <w:w w:val="83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11112"/>
          <w:w w:val="8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111112"/>
          <w:spacing w:val="41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7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282828"/>
          <w:spacing w:val="5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8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11112"/>
          <w:spacing w:val="6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b/>
          <w:color w:val="111112"/>
          <w:spacing w:val="6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282828"/>
          <w:spacing w:val="2"/>
          <w:w w:val="7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4"/>
          <w:sz w:val="22"/>
          <w:szCs w:val="22"/>
        </w:rPr>
        <w:t>SE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8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color w:val="6E6E6E"/>
          <w:w w:val="64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b/>
          <w:color w:val="6E6E6E"/>
          <w:spacing w:val="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92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111112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90"/>
          <w:sz w:val="22"/>
          <w:szCs w:val="22"/>
        </w:rPr>
        <w:t>ll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828282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28282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 xml:space="preserve">                                                                                      </w:t>
      </w:r>
      <w:r w:rsidRPr="00817A49">
        <w:rPr>
          <w:rFonts w:asciiTheme="minorHAnsi" w:eastAsia="Arial" w:hAnsiTheme="minorHAnsi" w:cstheme="minorHAnsi"/>
          <w:color w:val="3D3D3D"/>
          <w:spacing w:val="22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282828"/>
          <w:spacing w:val="5"/>
          <w:w w:val="8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111112"/>
          <w:w w:val="83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b/>
          <w:color w:val="111112"/>
          <w:spacing w:val="14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spacing w:val="3"/>
          <w:w w:val="83"/>
          <w:sz w:val="22"/>
          <w:szCs w:val="22"/>
        </w:rPr>
        <w:t>200</w:t>
      </w:r>
      <w:r w:rsidRPr="00817A49">
        <w:rPr>
          <w:rFonts w:asciiTheme="minorHAnsi" w:eastAsia="Arial" w:hAnsiTheme="minorHAnsi" w:cstheme="minorHAnsi"/>
          <w:b/>
          <w:color w:val="111112"/>
          <w:w w:val="83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b/>
          <w:color w:val="111112"/>
          <w:spacing w:val="13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w w:val="138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b/>
          <w:color w:val="111112"/>
          <w:spacing w:val="-12"/>
          <w:w w:val="13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color w:val="111112"/>
          <w:spacing w:val="3"/>
          <w:w w:val="85"/>
          <w:sz w:val="22"/>
          <w:szCs w:val="22"/>
        </w:rPr>
        <w:t>ct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5"/>
          <w:sz w:val="22"/>
          <w:szCs w:val="22"/>
        </w:rPr>
        <w:t>obe</w:t>
      </w:r>
      <w:r w:rsidRPr="00817A49">
        <w:rPr>
          <w:rFonts w:asciiTheme="minorHAnsi" w:eastAsia="Arial" w:hAnsiTheme="minorHAnsi" w:cstheme="minorHAnsi"/>
          <w:b/>
          <w:color w:val="282828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282828"/>
          <w:spacing w:val="15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78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b/>
          <w:color w:val="282828"/>
          <w:spacing w:val="4"/>
          <w:w w:val="87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2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b/>
          <w:color w:val="111112"/>
          <w:w w:val="78"/>
          <w:sz w:val="22"/>
          <w:szCs w:val="22"/>
        </w:rPr>
        <w:t>8</w:t>
      </w:r>
    </w:p>
    <w:p w14:paraId="37E169DB" w14:textId="77777777" w:rsidR="00100DA6" w:rsidRPr="00817A49" w:rsidRDefault="00817A49">
      <w:pPr>
        <w:spacing w:before="71"/>
        <w:ind w:left="130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111112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3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111112"/>
          <w:w w:val="8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2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6"/>
          <w:sz w:val="22"/>
          <w:szCs w:val="22"/>
        </w:rPr>
        <w:t>Bu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i/>
          <w:color w:val="282828"/>
          <w:spacing w:val="1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6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b/>
          <w:i/>
          <w:color w:val="111112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0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6"/>
          <w:sz w:val="22"/>
          <w:szCs w:val="22"/>
        </w:rPr>
        <w:t>age</w:t>
      </w:r>
      <w:r w:rsidRPr="00817A49">
        <w:rPr>
          <w:rFonts w:asciiTheme="minorHAnsi" w:eastAsia="Arial" w:hAnsiTheme="minorHAnsi" w:cstheme="minorHAnsi"/>
          <w:b/>
          <w:i/>
          <w:color w:val="111112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4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6E6E6E"/>
          <w:w w:val="86"/>
          <w:sz w:val="22"/>
          <w:szCs w:val="22"/>
        </w:rPr>
        <w:t>(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3</w:t>
      </w:r>
      <w:r w:rsidRPr="00817A49">
        <w:rPr>
          <w:rFonts w:asciiTheme="minorHAnsi" w:eastAsia="Arial" w:hAnsiTheme="minorHAnsi" w:cstheme="minorHAnsi"/>
          <w:color w:val="828282"/>
          <w:w w:val="86"/>
          <w:sz w:val="22"/>
          <w:szCs w:val="22"/>
        </w:rPr>
        <w:t>/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6</w:t>
      </w:r>
      <w:r w:rsidRPr="00817A49">
        <w:rPr>
          <w:rFonts w:asciiTheme="minorHAnsi" w:eastAsia="Arial" w:hAnsiTheme="minorHAnsi" w:cstheme="minorHAnsi"/>
          <w:color w:val="3D3D3D"/>
          <w:spacing w:val="11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152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3D3D3D"/>
          <w:spacing w:val="-18"/>
          <w:w w:val="15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67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545454"/>
          <w:w w:val="92"/>
          <w:sz w:val="22"/>
          <w:szCs w:val="22"/>
        </w:rPr>
        <w:t>2/0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8</w:t>
      </w:r>
      <w:r w:rsidRPr="00817A49">
        <w:rPr>
          <w:rFonts w:asciiTheme="minorHAnsi" w:eastAsia="Arial" w:hAnsiTheme="minorHAnsi" w:cstheme="minorHAnsi"/>
          <w:color w:val="545454"/>
          <w:w w:val="72"/>
          <w:sz w:val="22"/>
          <w:szCs w:val="22"/>
        </w:rPr>
        <w:t>)</w:t>
      </w:r>
    </w:p>
    <w:p w14:paraId="5DA6D079" w14:textId="77777777" w:rsidR="00100DA6" w:rsidRPr="00817A49" w:rsidRDefault="00817A49">
      <w:pPr>
        <w:spacing w:before="42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11112"/>
          <w:spacing w:val="1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Ov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ersaw</w:t>
      </w:r>
      <w:r w:rsidRPr="00817A49">
        <w:rPr>
          <w:rFonts w:asciiTheme="minorHAnsi" w:eastAsia="Arial" w:hAnsiTheme="minorHAnsi" w:cstheme="minorHAnsi"/>
          <w:color w:val="3D3D3D"/>
          <w:spacing w:val="31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mar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ke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ting</w:t>
      </w:r>
      <w:r w:rsidRPr="00817A49">
        <w:rPr>
          <w:rFonts w:asciiTheme="minorHAnsi" w:eastAsia="Arial" w:hAnsiTheme="minorHAnsi" w:cstheme="minorHAnsi"/>
          <w:color w:val="6E6E6E"/>
          <w:w w:val="86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6E6E6E"/>
          <w:spacing w:val="26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11112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6E6E6E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6E6E6E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fi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111112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6E6E6E"/>
          <w:spacing w:val="4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an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1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1"/>
          <w:w w:val="89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11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7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45454"/>
          <w:spacing w:val="1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the</w:t>
      </w:r>
      <w:r w:rsidRPr="00817A49">
        <w:rPr>
          <w:rFonts w:asciiTheme="minorHAnsi" w:eastAsia="Arial" w:hAnsiTheme="minorHAnsi" w:cstheme="minorHAnsi"/>
          <w:color w:val="3D3D3D"/>
          <w:spacing w:val="13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nti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re</w:t>
      </w:r>
      <w:r w:rsidRPr="00817A49">
        <w:rPr>
          <w:rFonts w:asciiTheme="minorHAnsi" w:eastAsia="Arial" w:hAnsiTheme="minorHAnsi" w:cstheme="minorHAnsi"/>
          <w:color w:val="282828"/>
          <w:spacing w:val="30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us</w:t>
      </w:r>
      <w:r w:rsidRPr="00817A49">
        <w:rPr>
          <w:rFonts w:asciiTheme="minorHAnsi" w:eastAsia="Arial" w:hAnsiTheme="minorHAnsi" w:cstheme="minorHAnsi"/>
          <w:color w:val="111112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2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11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7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545454"/>
          <w:spacing w:val="-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6E6E6E"/>
          <w:w w:val="87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ad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el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ia</w:t>
      </w:r>
      <w:r w:rsidRPr="00817A49">
        <w:rPr>
          <w:rFonts w:asciiTheme="minorHAnsi" w:eastAsia="Arial" w:hAnsiTheme="minorHAnsi" w:cstheme="minorHAnsi"/>
          <w:color w:val="3D3D3D"/>
          <w:spacing w:val="24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7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ga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28282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28282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111112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11112"/>
          <w:spacing w:val="1"/>
          <w:w w:val="81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0"/>
          <w:sz w:val="22"/>
          <w:szCs w:val="22"/>
        </w:rPr>
        <w:t>r</w:t>
      </w:r>
    </w:p>
    <w:p w14:paraId="63988A98" w14:textId="77777777" w:rsidR="00100DA6" w:rsidRPr="00817A49" w:rsidRDefault="00817A49">
      <w:pPr>
        <w:spacing w:before="14"/>
        <w:ind w:left="446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3D3D3D"/>
          <w:w w:val="80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nn</w:t>
      </w:r>
      <w:r w:rsidRPr="00817A49">
        <w:rPr>
          <w:rFonts w:asciiTheme="minorHAnsi" w:eastAsia="Arial" w:hAnsiTheme="minorHAnsi" w:cstheme="minorHAnsi"/>
          <w:color w:val="282828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6E6E6E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111112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0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6E6E6E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6E6E6E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6E6E6E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or</w:t>
      </w:r>
      <w:r w:rsidRPr="00817A49">
        <w:rPr>
          <w:rFonts w:asciiTheme="minorHAnsi" w:eastAsia="Arial" w:hAnsiTheme="minorHAnsi" w:cstheme="minorHAnsi"/>
          <w:color w:val="3D3D3D"/>
          <w:spacing w:val="2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all</w:t>
      </w:r>
      <w:r w:rsidRPr="00817A49">
        <w:rPr>
          <w:rFonts w:asciiTheme="minorHAnsi" w:eastAsia="Arial" w:hAnsiTheme="minorHAnsi" w:cstheme="minorHAnsi"/>
          <w:color w:val="3D3D3D"/>
          <w:spacing w:val="28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7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9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545454"/>
          <w:spacing w:val="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ey</w:t>
      </w:r>
      <w:r w:rsidRPr="00817A49">
        <w:rPr>
          <w:rFonts w:asciiTheme="minorHAnsi" w:eastAsia="Arial" w:hAnsiTheme="minorHAnsi" w:cstheme="minorHAnsi"/>
          <w:color w:val="3D3D3D"/>
          <w:spacing w:val="2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3D3D3D"/>
          <w:spacing w:val="1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ho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se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6E6E6E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spacing w:val="37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en</w:t>
      </w:r>
      <w:r w:rsidRPr="00817A49">
        <w:rPr>
          <w:rFonts w:asciiTheme="minorHAnsi" w:eastAsia="Arial" w:hAnsiTheme="minorHAnsi" w:cstheme="minorHAnsi"/>
          <w:color w:val="545454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979797"/>
          <w:w w:val="57"/>
          <w:sz w:val="22"/>
          <w:szCs w:val="22"/>
        </w:rPr>
        <w:t>.</w:t>
      </w:r>
    </w:p>
    <w:p w14:paraId="6E09E4D9" w14:textId="77777777" w:rsidR="00100DA6" w:rsidRPr="00817A49" w:rsidRDefault="00817A49">
      <w:pPr>
        <w:spacing w:before="33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11112"/>
          <w:spacing w:val="1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au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45454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545454"/>
          <w:spacing w:val="1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 xml:space="preserve">d  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ew</w:t>
      </w:r>
      <w:r w:rsidRPr="00817A49">
        <w:rPr>
          <w:rFonts w:asciiTheme="minorHAnsi" w:eastAsia="Arial" w:hAnsiTheme="minorHAnsi" w:cstheme="minorHAnsi"/>
          <w:color w:val="3D3D3D"/>
          <w:spacing w:val="12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fran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spacing w:val="1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3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6E6E6E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th</w:t>
      </w:r>
      <w:r w:rsidRPr="00817A49">
        <w:rPr>
          <w:rFonts w:asciiTheme="minorHAnsi" w:eastAsia="Arial" w:hAnsiTheme="minorHAnsi" w:cstheme="minorHAnsi"/>
          <w:color w:val="3D3D3D"/>
          <w:spacing w:val="1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5"/>
          <w:sz w:val="22"/>
          <w:szCs w:val="22"/>
        </w:rPr>
        <w:t>$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7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828282"/>
          <w:w w:val="85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00</w:t>
      </w:r>
      <w:r w:rsidRPr="00817A49">
        <w:rPr>
          <w:rFonts w:asciiTheme="minorHAnsi" w:eastAsia="Arial" w:hAnsiTheme="minorHAnsi" w:cstheme="minorHAnsi"/>
          <w:color w:val="545454"/>
          <w:w w:val="85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545454"/>
          <w:spacing w:val="38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5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dget</w:t>
      </w:r>
      <w:r w:rsidRPr="00817A49">
        <w:rPr>
          <w:rFonts w:asciiTheme="minorHAnsi" w:eastAsia="Arial" w:hAnsiTheme="minorHAnsi" w:cstheme="minorHAnsi"/>
          <w:color w:val="282828"/>
          <w:spacing w:val="2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6E6E6E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spacing w:val="1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3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7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11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1"/>
          <w:w w:val="7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28282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28282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ch</w:t>
      </w:r>
      <w:r w:rsidRPr="00817A49">
        <w:rPr>
          <w:rFonts w:asciiTheme="minorHAnsi" w:eastAsia="Arial" w:hAnsiTheme="minorHAnsi" w:cstheme="minorHAnsi"/>
          <w:color w:val="545454"/>
          <w:spacing w:val="3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spacing w:val="1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spacing w:val="-4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 xml:space="preserve">ed </w:t>
      </w:r>
      <w:r w:rsidRPr="00817A49">
        <w:rPr>
          <w:rFonts w:asciiTheme="minorHAnsi" w:eastAsia="Arial" w:hAnsiTheme="minorHAnsi" w:cstheme="minorHAnsi"/>
          <w:color w:val="3D3D3D"/>
          <w:spacing w:val="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$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color w:val="3D3D3D"/>
          <w:spacing w:val="1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ll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on</w:t>
      </w:r>
      <w:r w:rsidRPr="00817A49">
        <w:rPr>
          <w:rFonts w:asciiTheme="minorHAnsi" w:eastAsia="Arial" w:hAnsiTheme="minorHAnsi" w:cstheme="minorHAnsi"/>
          <w:color w:val="3D3D3D"/>
          <w:spacing w:val="3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7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7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33"/>
          <w:w w:val="7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sa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les</w:t>
      </w:r>
      <w:r w:rsidRPr="00817A49">
        <w:rPr>
          <w:rFonts w:asciiTheme="minorHAnsi" w:eastAsia="Arial" w:hAnsiTheme="minorHAnsi" w:cstheme="minorHAnsi"/>
          <w:color w:val="282828"/>
          <w:spacing w:val="23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7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7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33"/>
          <w:w w:val="7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5"/>
          <w:sz w:val="22"/>
          <w:szCs w:val="22"/>
        </w:rPr>
        <w:t>th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2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1"/>
          <w:w w:val="89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6E6E6E"/>
          <w:w w:val="57"/>
          <w:sz w:val="22"/>
          <w:szCs w:val="22"/>
        </w:rPr>
        <w:t>.</w:t>
      </w:r>
    </w:p>
    <w:p w14:paraId="0C9D4DCC" w14:textId="77777777" w:rsidR="00100DA6" w:rsidRPr="00817A49" w:rsidRDefault="00817A49">
      <w:pPr>
        <w:tabs>
          <w:tab w:val="left" w:pos="440"/>
        </w:tabs>
        <w:spacing w:before="28" w:line="261" w:lineRule="auto"/>
        <w:ind w:left="446" w:right="239" w:hanging="322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>•</w:t>
      </w:r>
      <w:r w:rsidRPr="00817A49">
        <w:rPr>
          <w:rFonts w:asciiTheme="minorHAnsi" w:eastAsia="Arial" w:hAnsiTheme="minorHAnsi" w:cstheme="minorHAnsi"/>
          <w:color w:val="111112"/>
          <w:spacing w:val="-4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ab/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w w:val="83"/>
          <w:sz w:val="22"/>
          <w:szCs w:val="22"/>
        </w:rPr>
        <w:t>er</w:t>
      </w:r>
      <w:r w:rsidRPr="00817A49">
        <w:rPr>
          <w:rFonts w:asciiTheme="minorHAnsi" w:eastAsia="Arial" w:hAnsiTheme="minorHAnsi" w:cstheme="minorHAnsi"/>
          <w:color w:val="3D3D3D"/>
          <w:spacing w:val="1"/>
          <w:w w:val="83"/>
          <w:sz w:val="22"/>
          <w:szCs w:val="22"/>
        </w:rPr>
        <w:t>so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6E6E6E"/>
          <w:w w:val="83"/>
          <w:sz w:val="22"/>
          <w:szCs w:val="22"/>
        </w:rPr>
        <w:t>ll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 xml:space="preserve">y </w:t>
      </w:r>
      <w:r w:rsidRPr="00817A49">
        <w:rPr>
          <w:rFonts w:asciiTheme="minorHAnsi" w:eastAsia="Arial" w:hAnsiTheme="minorHAnsi" w:cstheme="minorHAnsi"/>
          <w:color w:val="3D3D3D"/>
          <w:spacing w:val="10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so</w:t>
      </w:r>
      <w:r w:rsidRPr="00817A49">
        <w:rPr>
          <w:rFonts w:asciiTheme="minorHAnsi" w:eastAsia="Arial" w:hAnsiTheme="minorHAnsi" w:cstheme="minorHAnsi"/>
          <w:color w:val="6E6E6E"/>
          <w:w w:val="83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82828"/>
          <w:w w:val="83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30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3"/>
          <w:sz w:val="22"/>
          <w:szCs w:val="22"/>
        </w:rPr>
        <w:t>$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90</w:t>
      </w:r>
      <w:r w:rsidRPr="00817A49">
        <w:rPr>
          <w:rFonts w:asciiTheme="minorHAnsi" w:eastAsia="Arial" w:hAnsiTheme="minorHAnsi" w:cstheme="minorHAnsi"/>
          <w:color w:val="3D3D3D"/>
          <w:spacing w:val="1"/>
          <w:w w:val="83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979797"/>
          <w:w w:val="83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545454"/>
          <w:w w:val="83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 xml:space="preserve">00 </w:t>
      </w:r>
      <w:r w:rsidRPr="00817A49">
        <w:rPr>
          <w:rFonts w:asciiTheme="minorHAnsi" w:eastAsia="Arial" w:hAnsiTheme="minorHAnsi" w:cstheme="minorHAnsi"/>
          <w:color w:val="3D3D3D"/>
          <w:spacing w:val="12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6E6E6E"/>
          <w:w w:val="8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0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51"/>
          <w:sz w:val="22"/>
          <w:szCs w:val="22"/>
        </w:rPr>
        <w:t>rs</w:t>
      </w:r>
      <w:r w:rsidRPr="00817A49">
        <w:rPr>
          <w:rFonts w:asciiTheme="minorHAnsi" w:eastAsia="Arial" w:hAnsiTheme="minorHAnsi" w:cstheme="minorHAnsi"/>
          <w:color w:val="282828"/>
          <w:spacing w:val="2"/>
          <w:w w:val="51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82828"/>
          <w:w w:val="21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12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28282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28282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$</w:t>
      </w:r>
      <w:r w:rsidRPr="00817A49">
        <w:rPr>
          <w:rFonts w:asciiTheme="minorHAnsi" w:eastAsia="Arial" w:hAnsiTheme="minorHAnsi" w:cstheme="minorHAnsi"/>
          <w:color w:val="282828"/>
          <w:spacing w:val="1"/>
          <w:w w:val="76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828282"/>
          <w:w w:val="115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6E6E6E"/>
          <w:spacing w:val="1"/>
          <w:w w:val="76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828282"/>
          <w:w w:val="86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00</w:t>
      </w:r>
      <w:r w:rsidRPr="00817A49">
        <w:rPr>
          <w:rFonts w:asciiTheme="minorHAnsi" w:eastAsia="Arial" w:hAnsiTheme="minorHAnsi" w:cstheme="minorHAnsi"/>
          <w:color w:val="282828"/>
          <w:w w:val="76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282828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828282"/>
          <w:w w:val="8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5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spacing w:val="1"/>
          <w:w w:val="8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ck</w:t>
      </w:r>
      <w:r w:rsidRPr="00817A49">
        <w:rPr>
          <w:rFonts w:asciiTheme="minorHAnsi" w:eastAsia="Arial" w:hAnsiTheme="minorHAnsi" w:cstheme="minorHAnsi"/>
          <w:color w:val="282828"/>
          <w:w w:val="8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spacing w:val="27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6E6E6E"/>
          <w:w w:val="83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spacing w:val="37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3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21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$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6E6E6E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545454"/>
          <w:w w:val="9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w w:val="8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7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71"/>
          <w:sz w:val="22"/>
          <w:szCs w:val="22"/>
        </w:rPr>
        <w:t xml:space="preserve">n </w:t>
      </w:r>
      <w:r w:rsidRPr="00817A49">
        <w:rPr>
          <w:rFonts w:asciiTheme="minorHAnsi" w:eastAsia="Arial" w:hAnsiTheme="minorHAnsi" w:cstheme="minorHAnsi"/>
          <w:color w:val="3D3D3D"/>
          <w:spacing w:val="3"/>
          <w:w w:val="7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nb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dg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et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25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7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282828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111112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11112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111112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7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 xml:space="preserve">nue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tr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3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ove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2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io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2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282828"/>
          <w:spacing w:val="-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fi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ve</w:t>
      </w:r>
      <w:r w:rsidRPr="00817A49">
        <w:rPr>
          <w:rFonts w:asciiTheme="minorHAnsi" w:eastAsia="Arial" w:hAnsiTheme="minorHAnsi" w:cstheme="minorHAnsi"/>
          <w:color w:val="3D3D3D"/>
          <w:spacing w:val="17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0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ea</w:t>
      </w:r>
      <w:r w:rsidRPr="00817A49">
        <w:rPr>
          <w:rFonts w:asciiTheme="minorHAnsi" w:eastAsia="Arial" w:hAnsiTheme="minorHAnsi" w:cstheme="minorHAnsi"/>
          <w:color w:val="545454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979797"/>
          <w:w w:val="67"/>
          <w:sz w:val="22"/>
          <w:szCs w:val="22"/>
        </w:rPr>
        <w:t>.</w:t>
      </w:r>
      <w:r w:rsidRPr="00817A49">
        <w:rPr>
          <w:rFonts w:asciiTheme="minorHAnsi" w:eastAsia="Arial" w:hAnsiTheme="minorHAnsi" w:cstheme="minorHAnsi"/>
          <w:color w:val="97979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979797"/>
          <w:spacing w:val="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gn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ed</w:t>
      </w:r>
      <w:r w:rsidRPr="00817A49">
        <w:rPr>
          <w:rFonts w:asciiTheme="minorHAnsi" w:eastAsia="Arial" w:hAnsiTheme="minorHAnsi" w:cstheme="minorHAnsi"/>
          <w:color w:val="3D3D3D"/>
          <w:spacing w:val="32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11112"/>
          <w:w w:val="48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on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so</w:t>
      </w:r>
      <w:r w:rsidRPr="00817A49">
        <w:rPr>
          <w:rFonts w:asciiTheme="minorHAnsi" w:eastAsia="Arial" w:hAnsiTheme="minorHAnsi" w:cstheme="minorHAnsi"/>
          <w:color w:val="6E6E6E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ip</w:t>
      </w:r>
      <w:r w:rsidRPr="00817A49">
        <w:rPr>
          <w:rFonts w:asciiTheme="minorHAnsi" w:eastAsia="Arial" w:hAnsiTheme="minorHAnsi" w:cstheme="minorHAnsi"/>
          <w:color w:val="282828"/>
          <w:spacing w:val="36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6E6E6E"/>
          <w:w w:val="8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6E6E6E"/>
          <w:spacing w:val="20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7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7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spacing w:val="28"/>
          <w:w w:val="7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82828"/>
          <w:w w:val="88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"/>
          <w:w w:val="88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82828"/>
          <w:w w:val="88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spacing w:val="1"/>
          <w:w w:val="88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8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282828"/>
          <w:spacing w:val="16"/>
          <w:w w:val="8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1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96"/>
          <w:sz w:val="22"/>
          <w:szCs w:val="22"/>
        </w:rPr>
        <w:t>to</w:t>
      </w:r>
      <w:r w:rsidRPr="00817A49">
        <w:rPr>
          <w:rFonts w:asciiTheme="minorHAnsi" w:eastAsia="Arial" w:hAnsiTheme="minorHAnsi" w:cstheme="minorHAnsi"/>
          <w:color w:val="3D3D3D"/>
          <w:w w:val="9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92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979797"/>
          <w:w w:val="48"/>
          <w:sz w:val="22"/>
          <w:szCs w:val="22"/>
        </w:rPr>
        <w:t>.</w:t>
      </w:r>
    </w:p>
    <w:p w14:paraId="09BE536B" w14:textId="77777777" w:rsidR="00100DA6" w:rsidRPr="00817A49" w:rsidRDefault="00817A49">
      <w:pPr>
        <w:tabs>
          <w:tab w:val="left" w:pos="440"/>
        </w:tabs>
        <w:spacing w:before="19" w:line="261" w:lineRule="auto"/>
        <w:ind w:left="442" w:right="186" w:hanging="317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>•</w:t>
      </w:r>
      <w:r w:rsidRPr="00817A49">
        <w:rPr>
          <w:rFonts w:asciiTheme="minorHAnsi" w:eastAsia="Arial" w:hAnsiTheme="minorHAnsi" w:cstheme="minorHAnsi"/>
          <w:color w:val="111112"/>
          <w:spacing w:val="-4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ab/>
      </w:r>
      <w:r w:rsidRPr="00817A49">
        <w:rPr>
          <w:rFonts w:asciiTheme="minorHAnsi" w:eastAsia="Arial" w:hAnsiTheme="minorHAnsi" w:cstheme="minorHAnsi"/>
          <w:color w:val="545454"/>
          <w:spacing w:val="1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eg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6E6E6E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ed</w:t>
      </w:r>
      <w:r w:rsidRPr="00817A49">
        <w:rPr>
          <w:rFonts w:asciiTheme="minorHAnsi" w:eastAsia="Arial" w:hAnsiTheme="minorHAnsi" w:cstheme="minorHAnsi"/>
          <w:color w:val="3D3D3D"/>
          <w:spacing w:val="22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/o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6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1"/>
          <w:w w:val="87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ni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tr</w:t>
      </w:r>
      <w:r w:rsidRPr="00817A49">
        <w:rPr>
          <w:rFonts w:asciiTheme="minorHAnsi" w:eastAsia="Arial" w:hAnsiTheme="minorHAnsi" w:cstheme="minorHAnsi"/>
          <w:color w:val="3D3D3D"/>
          <w:spacing w:val="2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ted</w:t>
      </w:r>
      <w:r w:rsidRPr="00817A49">
        <w:rPr>
          <w:rFonts w:asciiTheme="minorHAnsi" w:eastAsia="Arial" w:hAnsiTheme="minorHAnsi" w:cstheme="minorHAnsi"/>
          <w:color w:val="3D3D3D"/>
          <w:spacing w:val="30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6E6E6E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6E6E6E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3D3D3D"/>
          <w:spacing w:val="10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6E6E6E"/>
          <w:w w:val="8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oy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en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37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0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11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0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92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spacing w:val="1"/>
          <w:w w:val="9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1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ven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2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45454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82828"/>
          <w:spacing w:val="16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111112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111112"/>
          <w:spacing w:val="27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5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j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2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11112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ue</w:t>
      </w:r>
      <w:r w:rsidRPr="00817A49">
        <w:rPr>
          <w:rFonts w:asciiTheme="minorHAnsi" w:eastAsia="Arial" w:hAnsiTheme="minorHAnsi" w:cstheme="minorHAnsi"/>
          <w:color w:val="3D3D3D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28282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28282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spacing w:val="1"/>
          <w:w w:val="81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1"/>
          <w:sz w:val="22"/>
          <w:szCs w:val="22"/>
        </w:rPr>
        <w:t xml:space="preserve">h </w:t>
      </w:r>
      <w:r w:rsidRPr="00817A49">
        <w:rPr>
          <w:rFonts w:asciiTheme="minorHAnsi" w:eastAsia="Arial" w:hAnsiTheme="minorHAnsi" w:cstheme="minorHAnsi"/>
          <w:color w:val="3D3D3D"/>
          <w:spacing w:val="1"/>
          <w:w w:val="8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2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29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2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spacing w:val="1"/>
          <w:w w:val="82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3D3D3D"/>
          <w:w w:val="8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26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82828"/>
          <w:spacing w:val="1"/>
          <w:w w:val="89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6E6E6E"/>
          <w:w w:val="48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6E6E6E"/>
          <w:spacing w:val="2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spacing w:val="7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9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9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6E6E6E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6E6E6E"/>
          <w:spacing w:val="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an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2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spacing w:val="2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wa</w:t>
      </w:r>
      <w:r w:rsidRPr="00817A49">
        <w:rPr>
          <w:rFonts w:asciiTheme="minorHAnsi" w:eastAsia="Arial" w:hAnsiTheme="minorHAnsi" w:cstheme="minorHAnsi"/>
          <w:color w:val="3D3D3D"/>
          <w:spacing w:val="2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cr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 xml:space="preserve">e </w:t>
      </w:r>
      <w:r w:rsidRPr="00817A49">
        <w:rPr>
          <w:rFonts w:asciiTheme="minorHAnsi" w:eastAsia="Arial" w:hAnsiTheme="minorHAnsi" w:cstheme="minorHAnsi"/>
          <w:color w:val="3D3D3D"/>
          <w:spacing w:val="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282828"/>
          <w:spacing w:val="2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7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96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28282"/>
          <w:w w:val="57"/>
          <w:sz w:val="22"/>
          <w:szCs w:val="22"/>
        </w:rPr>
        <w:t>.</w:t>
      </w:r>
    </w:p>
    <w:p w14:paraId="6592EE36" w14:textId="77777777" w:rsidR="00100DA6" w:rsidRPr="00817A49" w:rsidRDefault="00817A49">
      <w:pPr>
        <w:spacing w:before="53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sz w:val="22"/>
          <w:szCs w:val="22"/>
        </w:rPr>
        <w:t>Sale</w:t>
      </w:r>
      <w:r w:rsidRPr="00817A49">
        <w:rPr>
          <w:rFonts w:asciiTheme="minorHAnsi" w:eastAsia="Arial" w:hAnsiTheme="minorHAnsi" w:cstheme="minorHAnsi"/>
          <w:b/>
          <w:i/>
          <w:color w:val="111112"/>
          <w:w w:val="87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4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11112"/>
          <w:w w:val="87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111112"/>
          <w:spacing w:val="11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sz w:val="22"/>
          <w:szCs w:val="22"/>
        </w:rPr>
        <w:t>Ma</w:t>
      </w:r>
      <w:r w:rsidRPr="00817A49">
        <w:rPr>
          <w:rFonts w:asciiTheme="minorHAnsi" w:eastAsia="Arial" w:hAnsiTheme="minorHAnsi" w:cstheme="minorHAnsi"/>
          <w:b/>
          <w:i/>
          <w:color w:val="282828"/>
          <w:spacing w:val="-3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sz w:val="22"/>
          <w:szCs w:val="22"/>
        </w:rPr>
        <w:t>ketin</w:t>
      </w:r>
      <w:r w:rsidRPr="00817A49">
        <w:rPr>
          <w:rFonts w:asciiTheme="minorHAnsi" w:eastAsia="Arial" w:hAnsiTheme="minorHAnsi" w:cstheme="minorHAnsi"/>
          <w:b/>
          <w:i/>
          <w:color w:val="111112"/>
          <w:w w:val="87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9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282828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282828"/>
          <w:spacing w:val="11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(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6E6E6E"/>
          <w:w w:val="87"/>
          <w:sz w:val="22"/>
          <w:szCs w:val="22"/>
        </w:rPr>
        <w:t>/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3D3D3D"/>
          <w:spacing w:val="6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144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3D3D3D"/>
          <w:spacing w:val="-14"/>
          <w:w w:val="14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76"/>
          <w:sz w:val="22"/>
          <w:szCs w:val="22"/>
        </w:rPr>
        <w:t>3</w:t>
      </w:r>
      <w:r w:rsidRPr="00817A49">
        <w:rPr>
          <w:rFonts w:asciiTheme="minorHAnsi" w:eastAsia="Arial" w:hAnsiTheme="minorHAnsi" w:cstheme="minorHAnsi"/>
          <w:color w:val="6E6E6E"/>
          <w:w w:val="96"/>
          <w:sz w:val="22"/>
          <w:szCs w:val="22"/>
        </w:rPr>
        <w:t>/</w:t>
      </w:r>
      <w:r w:rsidRPr="00817A49">
        <w:rPr>
          <w:rFonts w:asciiTheme="minorHAnsi" w:eastAsia="Arial" w:hAnsiTheme="minorHAnsi" w:cstheme="minorHAnsi"/>
          <w:color w:val="545454"/>
          <w:w w:val="9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6</w:t>
      </w:r>
      <w:r w:rsidRPr="00817A49">
        <w:rPr>
          <w:rFonts w:asciiTheme="minorHAnsi" w:eastAsia="Arial" w:hAnsiTheme="minorHAnsi" w:cstheme="minorHAnsi"/>
          <w:color w:val="545454"/>
          <w:w w:val="72"/>
          <w:sz w:val="22"/>
          <w:szCs w:val="22"/>
        </w:rPr>
        <w:t>)</w:t>
      </w:r>
    </w:p>
    <w:p w14:paraId="50C96C40" w14:textId="77777777" w:rsidR="00100DA6" w:rsidRPr="00817A49" w:rsidRDefault="00817A49">
      <w:pPr>
        <w:spacing w:before="28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11112"/>
          <w:spacing w:val="1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22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rt</w:t>
      </w:r>
      <w:r w:rsidRPr="00817A49">
        <w:rPr>
          <w:rFonts w:asciiTheme="minorHAnsi" w:eastAsia="Arial" w:hAnsiTheme="minorHAnsi" w:cstheme="minorHAnsi"/>
          <w:color w:val="3D3D3D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111112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ng</w:t>
      </w:r>
      <w:r w:rsidRPr="00817A49">
        <w:rPr>
          <w:rFonts w:asciiTheme="minorHAnsi" w:eastAsia="Arial" w:hAnsiTheme="minorHAnsi" w:cstheme="minorHAnsi"/>
          <w:color w:val="3D3D3D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an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1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ub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ic</w:t>
      </w:r>
      <w:r w:rsidRPr="00817A49">
        <w:rPr>
          <w:rFonts w:asciiTheme="minorHAnsi" w:eastAsia="Arial" w:hAnsiTheme="minorHAnsi" w:cstheme="minorHAnsi"/>
          <w:color w:val="3D3D3D"/>
          <w:spacing w:val="32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0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1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6E6E6E"/>
          <w:w w:val="9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6E6E6E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ar</w:t>
      </w:r>
      <w:r w:rsidRPr="00817A49">
        <w:rPr>
          <w:rFonts w:asciiTheme="minorHAnsi" w:eastAsia="Arial" w:hAnsiTheme="minorHAnsi" w:cstheme="minorHAnsi"/>
          <w:color w:val="3D3D3D"/>
          <w:spacing w:val="1"/>
          <w:w w:val="9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-5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82828"/>
          <w:w w:val="9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6E6E6E"/>
          <w:w w:val="48"/>
          <w:sz w:val="22"/>
          <w:szCs w:val="22"/>
        </w:rPr>
        <w:t>.</w:t>
      </w:r>
      <w:r w:rsidRPr="00817A49">
        <w:rPr>
          <w:rFonts w:asciiTheme="minorHAnsi" w:eastAsia="Arial" w:hAnsiTheme="minorHAnsi" w:cstheme="minorHAnsi"/>
          <w:color w:val="6E6E6E"/>
          <w:spacing w:val="2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7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go</w:t>
      </w:r>
      <w:r w:rsidRPr="00817A49">
        <w:rPr>
          <w:rFonts w:asciiTheme="minorHAnsi" w:eastAsia="Arial" w:hAnsiTheme="minorHAnsi" w:cstheme="minorHAnsi"/>
          <w:color w:val="282828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1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68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6E6E6E"/>
          <w:spacing w:val="1"/>
          <w:w w:val="76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545454"/>
          <w:spacing w:val="1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545454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00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6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6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spacing w:val="31"/>
          <w:w w:val="6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8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"/>
          <w:w w:val="88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8"/>
          <w:sz w:val="22"/>
          <w:szCs w:val="22"/>
        </w:rPr>
        <w:t>tr</w:t>
      </w:r>
      <w:r w:rsidRPr="00817A49">
        <w:rPr>
          <w:rFonts w:asciiTheme="minorHAnsi" w:eastAsia="Arial" w:hAnsiTheme="minorHAnsi" w:cstheme="minorHAnsi"/>
          <w:color w:val="282828"/>
          <w:spacing w:val="2"/>
          <w:w w:val="88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88"/>
          <w:sz w:val="22"/>
          <w:szCs w:val="22"/>
        </w:rPr>
        <w:t>ct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2"/>
          <w:w w:val="8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8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6E6E6E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11112"/>
          <w:w w:val="71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111112"/>
          <w:spacing w:val="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79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5"/>
          <w:w w:val="7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79"/>
          <w:sz w:val="22"/>
          <w:szCs w:val="22"/>
        </w:rPr>
        <w:t>$</w:t>
      </w:r>
      <w:r w:rsidRPr="00817A49">
        <w:rPr>
          <w:rFonts w:asciiTheme="minorHAnsi" w:eastAsia="Arial" w:hAnsiTheme="minorHAnsi" w:cstheme="minorHAnsi"/>
          <w:color w:val="3D3D3D"/>
          <w:w w:val="79"/>
          <w:sz w:val="22"/>
          <w:szCs w:val="22"/>
        </w:rPr>
        <w:t>3</w:t>
      </w:r>
      <w:r w:rsidRPr="00817A49">
        <w:rPr>
          <w:rFonts w:asciiTheme="minorHAnsi" w:eastAsia="Arial" w:hAnsiTheme="minorHAnsi" w:cstheme="minorHAnsi"/>
          <w:color w:val="282828"/>
          <w:w w:val="79"/>
          <w:sz w:val="22"/>
          <w:szCs w:val="22"/>
        </w:rPr>
        <w:t>7</w:t>
      </w:r>
      <w:r w:rsidRPr="00817A49">
        <w:rPr>
          <w:rFonts w:asciiTheme="minorHAnsi" w:eastAsia="Arial" w:hAnsiTheme="minorHAnsi" w:cstheme="minorHAnsi"/>
          <w:color w:val="6E6E6E"/>
          <w:w w:val="79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3D3D3D"/>
          <w:w w:val="79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282828"/>
          <w:w w:val="79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w w:val="79"/>
          <w:sz w:val="22"/>
          <w:szCs w:val="22"/>
        </w:rPr>
        <w:t xml:space="preserve">0  </w:t>
      </w:r>
      <w:r w:rsidRPr="00817A49">
        <w:rPr>
          <w:rFonts w:asciiTheme="minorHAnsi" w:eastAsia="Arial" w:hAnsiTheme="minorHAnsi" w:cstheme="minorHAnsi"/>
          <w:color w:val="3D3D3D"/>
          <w:spacing w:val="1"/>
          <w:w w:val="7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7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144"/>
          <w:sz w:val="22"/>
          <w:szCs w:val="22"/>
        </w:rPr>
        <w:t>t</w:t>
      </w:r>
    </w:p>
    <w:p w14:paraId="5A4ABCE6" w14:textId="77777777" w:rsidR="00100DA6" w:rsidRPr="00817A49" w:rsidRDefault="00817A49">
      <w:pPr>
        <w:spacing w:before="33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11112"/>
          <w:spacing w:val="1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aged</w:t>
      </w:r>
      <w:r w:rsidRPr="00817A49">
        <w:rPr>
          <w:rFonts w:asciiTheme="minorHAnsi" w:eastAsia="Arial" w:hAnsiTheme="minorHAnsi" w:cstheme="minorHAnsi"/>
          <w:color w:val="3D3D3D"/>
          <w:spacing w:val="17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D3D3D"/>
          <w:spacing w:val="13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69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6E6E6E"/>
          <w:w w:val="69"/>
          <w:sz w:val="22"/>
          <w:szCs w:val="22"/>
        </w:rPr>
        <w:t xml:space="preserve">1 </w:t>
      </w:r>
      <w:r w:rsidRPr="00817A49">
        <w:rPr>
          <w:rFonts w:asciiTheme="minorHAnsi" w:eastAsia="Arial" w:hAnsiTheme="minorHAnsi" w:cstheme="minorHAnsi"/>
          <w:color w:val="6E6E6E"/>
          <w:spacing w:val="14"/>
          <w:w w:val="6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78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111112"/>
          <w:spacing w:val="1"/>
          <w:w w:val="9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828282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28282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8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0+</w:t>
      </w:r>
      <w:r w:rsidRPr="00817A49">
        <w:rPr>
          <w:rFonts w:asciiTheme="minorHAnsi" w:eastAsia="Arial" w:hAnsiTheme="minorHAnsi" w:cstheme="minorHAnsi"/>
          <w:color w:val="3D3D3D"/>
          <w:spacing w:val="2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spacing w:val="1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mp</w:t>
      </w:r>
      <w:r w:rsidRPr="00817A49">
        <w:rPr>
          <w:rFonts w:asciiTheme="minorHAnsi" w:eastAsia="Arial" w:hAnsiTheme="minorHAnsi" w:cstheme="minorHAnsi"/>
          <w:color w:val="111112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 xml:space="preserve">es </w:t>
      </w:r>
      <w:r w:rsidRPr="00817A49">
        <w:rPr>
          <w:rFonts w:asciiTheme="minorHAnsi" w:eastAsia="Arial" w:hAnsiTheme="minorHAnsi" w:cstheme="minorHAnsi"/>
          <w:color w:val="3D3D3D"/>
          <w:spacing w:val="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22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282828"/>
          <w:spacing w:val="1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0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spacing w:val="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111112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6E6E6E"/>
          <w:w w:val="48"/>
          <w:sz w:val="22"/>
          <w:szCs w:val="22"/>
        </w:rPr>
        <w:t>.</w:t>
      </w:r>
      <w:r w:rsidRPr="00817A49">
        <w:rPr>
          <w:rFonts w:asciiTheme="minorHAnsi" w:eastAsia="Arial" w:hAnsiTheme="minorHAnsi" w:cstheme="minorHAnsi"/>
          <w:color w:val="6E6E6E"/>
          <w:spacing w:val="1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spacing w:val="1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111112"/>
          <w:w w:val="87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ed</w:t>
      </w:r>
      <w:r w:rsidRPr="00817A49">
        <w:rPr>
          <w:rFonts w:asciiTheme="minorHAnsi" w:eastAsia="Arial" w:hAnsiTheme="minorHAnsi" w:cstheme="minorHAnsi"/>
          <w:color w:val="3D3D3D"/>
          <w:spacing w:val="20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6E6E6E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6E6E6E"/>
          <w:spacing w:val="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iring</w:t>
      </w:r>
      <w:r w:rsidRPr="00817A49">
        <w:rPr>
          <w:rFonts w:asciiTheme="minorHAnsi" w:eastAsia="Arial" w:hAnsiTheme="minorHAnsi" w:cstheme="minorHAnsi"/>
          <w:color w:val="828282"/>
          <w:w w:val="85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28282"/>
          <w:spacing w:val="25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spacing w:val="1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545454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111112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ng</w:t>
      </w:r>
      <w:r w:rsidRPr="00817A49">
        <w:rPr>
          <w:rFonts w:asciiTheme="minorHAnsi" w:eastAsia="Arial" w:hAnsiTheme="minorHAnsi" w:cstheme="minorHAnsi"/>
          <w:color w:val="3D3D3D"/>
          <w:spacing w:val="40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9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w w:val="9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spacing w:val="1"/>
          <w:w w:val="9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6E6E6E"/>
          <w:w w:val="57"/>
          <w:sz w:val="22"/>
          <w:szCs w:val="22"/>
        </w:rPr>
        <w:t>.</w:t>
      </w:r>
    </w:p>
    <w:p w14:paraId="003DA1BE" w14:textId="77777777" w:rsidR="00100DA6" w:rsidRPr="00817A49" w:rsidRDefault="00817A49">
      <w:pPr>
        <w:spacing w:before="38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11112"/>
          <w:spacing w:val="1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11112"/>
          <w:w w:val="48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9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2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7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-tr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it</w:t>
      </w:r>
      <w:r w:rsidRPr="00817A49">
        <w:rPr>
          <w:rFonts w:asciiTheme="minorHAnsi" w:eastAsia="Arial" w:hAnsiTheme="minorHAnsi" w:cstheme="minorHAnsi"/>
          <w:color w:val="282828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na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45454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ue</w:t>
      </w:r>
      <w:r w:rsidRPr="00817A49">
        <w:rPr>
          <w:rFonts w:asciiTheme="minorHAnsi" w:eastAsia="Arial" w:hAnsiTheme="minorHAnsi" w:cstheme="minorHAnsi"/>
          <w:color w:val="3D3D3D"/>
          <w:spacing w:val="39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spacing w:val="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se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3D3D3D"/>
          <w:spacing w:val="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igh</w:t>
      </w:r>
      <w:r w:rsidRPr="00817A49">
        <w:rPr>
          <w:rFonts w:asciiTheme="minorHAnsi" w:eastAsia="Arial" w:hAnsiTheme="minorHAnsi" w:cstheme="minorHAnsi"/>
          <w:color w:val="3D3D3D"/>
          <w:spacing w:val="1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oo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45454"/>
          <w:spacing w:val="3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spacing w:val="1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color w:val="3D3D3D"/>
          <w:spacing w:val="3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9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2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stad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um</w:t>
      </w:r>
      <w:r w:rsidRPr="00817A49">
        <w:rPr>
          <w:rFonts w:asciiTheme="minorHAnsi" w:eastAsia="Arial" w:hAnsiTheme="minorHAnsi" w:cstheme="minorHAnsi"/>
          <w:color w:val="3D3D3D"/>
          <w:spacing w:val="3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to</w:t>
      </w:r>
      <w:r w:rsidRPr="00817A49">
        <w:rPr>
          <w:rFonts w:asciiTheme="minorHAnsi" w:eastAsia="Arial" w:hAnsiTheme="minorHAnsi" w:cstheme="minorHAnsi"/>
          <w:color w:val="3D3D3D"/>
          <w:spacing w:val="9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color w:val="545454"/>
          <w:spacing w:val="1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eed</w:t>
      </w:r>
      <w:r w:rsidRPr="00817A49">
        <w:rPr>
          <w:rFonts w:asciiTheme="minorHAnsi" w:eastAsia="Arial" w:hAnsiTheme="minorHAnsi" w:cstheme="minorHAnsi"/>
          <w:color w:val="3D3D3D"/>
          <w:spacing w:val="4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nue</w:t>
      </w:r>
      <w:r w:rsidRPr="00817A49">
        <w:rPr>
          <w:rFonts w:asciiTheme="minorHAnsi" w:eastAsia="Arial" w:hAnsiTheme="minorHAnsi" w:cstheme="minorHAnsi"/>
          <w:color w:val="3D3D3D"/>
          <w:spacing w:val="3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bu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dge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32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7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282828"/>
          <w:spacing w:val="1"/>
          <w:w w:val="76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3D3D3D"/>
          <w:spacing w:val="-24"/>
          <w:w w:val="153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545454"/>
          <w:spacing w:val="-27"/>
          <w:w w:val="47"/>
          <w:sz w:val="22"/>
          <w:szCs w:val="22"/>
        </w:rPr>
        <w:t>%</w:t>
      </w:r>
      <w:r w:rsidRPr="00817A49">
        <w:rPr>
          <w:rFonts w:asciiTheme="minorHAnsi" w:eastAsia="Arial" w:hAnsiTheme="minorHAnsi" w:cstheme="minorHAnsi"/>
          <w:color w:val="3D3D3D"/>
          <w:w w:val="182"/>
          <w:sz w:val="22"/>
          <w:szCs w:val="22"/>
        </w:rPr>
        <w:t>.</w:t>
      </w:r>
    </w:p>
    <w:p w14:paraId="5772B5DC" w14:textId="77777777" w:rsidR="00100DA6" w:rsidRPr="00817A49" w:rsidRDefault="00817A49">
      <w:pPr>
        <w:spacing w:before="28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11112"/>
          <w:spacing w:val="1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"/>
          <w:w w:val="8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1"/>
          <w:w w:val="83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ed</w:t>
      </w:r>
      <w:r w:rsidRPr="00817A49">
        <w:rPr>
          <w:rFonts w:asciiTheme="minorHAnsi" w:eastAsia="Arial" w:hAnsiTheme="minorHAnsi" w:cstheme="minorHAnsi"/>
          <w:color w:val="3D3D3D"/>
          <w:spacing w:val="41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1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spacing w:val="1"/>
          <w:w w:val="83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24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6E6E6E"/>
          <w:w w:val="83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ia</w:t>
      </w:r>
      <w:r w:rsidRPr="00817A49">
        <w:rPr>
          <w:rFonts w:asciiTheme="minorHAnsi" w:eastAsia="Arial" w:hAnsiTheme="minorHAnsi" w:cstheme="minorHAnsi"/>
          <w:color w:val="6E6E6E"/>
          <w:w w:val="8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"/>
          <w:w w:val="8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33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6E6E6E"/>
          <w:w w:val="8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6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spacing w:val="1"/>
          <w:w w:val="90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6E6E6E"/>
          <w:spacing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45454"/>
          <w:w w:val="11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w w:val="48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545454"/>
          <w:spacing w:val="1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du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111112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ry</w:t>
      </w:r>
      <w:r w:rsidRPr="00817A49">
        <w:rPr>
          <w:rFonts w:asciiTheme="minorHAnsi" w:eastAsia="Arial" w:hAnsiTheme="minorHAnsi" w:cstheme="minorHAnsi"/>
          <w:color w:val="3D3D3D"/>
          <w:spacing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111112"/>
          <w:w w:val="9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45454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w w:val="92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545454"/>
          <w:spacing w:val="1"/>
          <w:w w:val="9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9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28282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28282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co</w:t>
      </w:r>
      <w:r w:rsidRPr="00817A49">
        <w:rPr>
          <w:rFonts w:asciiTheme="minorHAnsi" w:eastAsia="Arial" w:hAnsiTheme="minorHAnsi" w:cstheme="minorHAnsi"/>
          <w:color w:val="545454"/>
          <w:spacing w:val="1"/>
          <w:w w:val="88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82828"/>
          <w:w w:val="88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8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spacing w:val="17"/>
          <w:w w:val="8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60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9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2"/>
          <w:w w:val="8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28282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28282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spacing w:val="1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dviso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spacing w:val="3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4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oa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3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3D3D3D"/>
          <w:spacing w:val="1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45454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979797"/>
          <w:w w:val="67"/>
          <w:sz w:val="22"/>
          <w:szCs w:val="22"/>
        </w:rPr>
        <w:t>.</w:t>
      </w:r>
    </w:p>
    <w:p w14:paraId="66B7AFD5" w14:textId="77777777" w:rsidR="00100DA6" w:rsidRPr="00817A49" w:rsidRDefault="00817A49">
      <w:pPr>
        <w:spacing w:before="28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11112"/>
          <w:spacing w:val="1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Re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25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6E6E6E"/>
          <w:spacing w:val="1"/>
          <w:w w:val="8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eague</w:t>
      </w:r>
      <w:r w:rsidRPr="00817A49">
        <w:rPr>
          <w:rFonts w:asciiTheme="minorHAnsi" w:eastAsia="Arial" w:hAnsiTheme="minorHAnsi" w:cstheme="minorHAnsi"/>
          <w:color w:val="3D3D3D"/>
          <w:spacing w:val="30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7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1"/>
          <w:w w:val="90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45454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6E6E6E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282828"/>
          <w:spacing w:val="3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the</w:t>
      </w:r>
      <w:r w:rsidRPr="00817A49">
        <w:rPr>
          <w:rFonts w:asciiTheme="minorHAnsi" w:eastAsia="Arial" w:hAnsiTheme="minorHAnsi" w:cstheme="minorHAnsi"/>
          <w:color w:val="3D3D3D"/>
          <w:spacing w:val="7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ear</w:t>
      </w:r>
      <w:r w:rsidRPr="00817A49">
        <w:rPr>
          <w:rFonts w:asciiTheme="minorHAnsi" w:eastAsia="Arial" w:hAnsiTheme="minorHAnsi" w:cstheme="minorHAnsi"/>
          <w:color w:val="3D3D3D"/>
          <w:spacing w:val="14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Awa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16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0"/>
          <w:sz w:val="22"/>
          <w:szCs w:val="22"/>
        </w:rPr>
        <w:t>(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05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)</w:t>
      </w:r>
      <w:r w:rsidRPr="00817A49">
        <w:rPr>
          <w:rFonts w:asciiTheme="minorHAnsi" w:eastAsia="Arial" w:hAnsiTheme="minorHAnsi" w:cstheme="minorHAnsi"/>
          <w:color w:val="828282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28282"/>
          <w:spacing w:val="2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ew</w:t>
      </w:r>
      <w:r w:rsidRPr="00817A49">
        <w:rPr>
          <w:rFonts w:asciiTheme="minorHAnsi" w:eastAsia="Arial" w:hAnsiTheme="minorHAnsi" w:cstheme="minorHAnsi"/>
          <w:color w:val="3D3D3D"/>
          <w:spacing w:val="-2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all</w:t>
      </w:r>
      <w:r w:rsidRPr="00817A49">
        <w:rPr>
          <w:rFonts w:asciiTheme="minorHAnsi" w:eastAsia="Arial" w:hAnsiTheme="minorHAnsi" w:cstheme="minorHAnsi"/>
          <w:color w:val="3D3D3D"/>
          <w:spacing w:val="16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Bu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spacing w:val="1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5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ard</w:t>
      </w:r>
      <w:r w:rsidRPr="00817A49">
        <w:rPr>
          <w:rFonts w:asciiTheme="minorHAnsi" w:eastAsia="Arial" w:hAnsiTheme="minorHAnsi" w:cstheme="minorHAnsi"/>
          <w:color w:val="3D3D3D"/>
          <w:spacing w:val="20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7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spacing w:val="6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Phi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ade</w:t>
      </w:r>
      <w:r w:rsidRPr="00817A49">
        <w:rPr>
          <w:rFonts w:asciiTheme="minorHAnsi" w:eastAsia="Arial" w:hAnsiTheme="minorHAnsi" w:cstheme="minorHAnsi"/>
          <w:color w:val="6E6E6E"/>
          <w:w w:val="87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111112"/>
          <w:w w:val="87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6E6E6E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23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Cou</w:t>
      </w:r>
      <w:r w:rsidRPr="00817A49">
        <w:rPr>
          <w:rFonts w:asciiTheme="minorHAnsi" w:eastAsia="Arial" w:hAnsiTheme="minorHAnsi" w:cstheme="minorHAnsi"/>
          <w:color w:val="111112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ty</w:t>
      </w:r>
      <w:r w:rsidRPr="00817A49">
        <w:rPr>
          <w:rFonts w:asciiTheme="minorHAnsi" w:eastAsia="Arial" w:hAnsiTheme="minorHAnsi" w:cstheme="minorHAnsi"/>
          <w:color w:val="282828"/>
          <w:spacing w:val="17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am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16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105"/>
          <w:sz w:val="22"/>
          <w:szCs w:val="22"/>
        </w:rPr>
        <w:t>f</w:t>
      </w:r>
    </w:p>
    <w:p w14:paraId="2FE170B9" w14:textId="77777777" w:rsidR="00100DA6" w:rsidRPr="00817A49" w:rsidRDefault="00817A49">
      <w:pPr>
        <w:spacing w:before="18" w:line="200" w:lineRule="exact"/>
        <w:ind w:left="413" w:right="124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-1"/>
          <w:sz w:val="22"/>
          <w:szCs w:val="22"/>
        </w:rPr>
        <w:t>Co</w:t>
      </w:r>
      <w:r w:rsidRPr="00817A49">
        <w:rPr>
          <w:rFonts w:asciiTheme="minorHAnsi" w:eastAsia="Arial" w:hAnsiTheme="minorHAnsi" w:cstheme="minorHAnsi"/>
          <w:color w:val="545454"/>
          <w:spacing w:val="1"/>
          <w:w w:val="85"/>
          <w:position w:val="-1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-1"/>
          <w:sz w:val="22"/>
          <w:szCs w:val="22"/>
        </w:rPr>
        <w:t>me</w:t>
      </w:r>
      <w:r w:rsidRPr="00817A49">
        <w:rPr>
          <w:rFonts w:asciiTheme="minorHAnsi" w:eastAsia="Arial" w:hAnsiTheme="minorHAnsi" w:cstheme="minorHAnsi"/>
          <w:color w:val="282828"/>
          <w:w w:val="85"/>
          <w:position w:val="-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ce</w:t>
      </w:r>
      <w:r w:rsidRPr="00817A49">
        <w:rPr>
          <w:rFonts w:asciiTheme="minorHAnsi" w:eastAsia="Arial" w:hAnsiTheme="minorHAnsi" w:cstheme="minorHAnsi"/>
          <w:color w:val="3D3D3D"/>
          <w:spacing w:val="41"/>
          <w:w w:val="85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(</w:t>
      </w:r>
      <w:r w:rsidRPr="00817A49">
        <w:rPr>
          <w:rFonts w:asciiTheme="minorHAnsi" w:eastAsia="Arial" w:hAnsiTheme="minorHAnsi" w:cstheme="minorHAnsi"/>
          <w:color w:val="282828"/>
          <w:w w:val="85"/>
          <w:position w:val="-1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006)</w:t>
      </w:r>
      <w:r w:rsidRPr="00817A49">
        <w:rPr>
          <w:rFonts w:asciiTheme="minorHAnsi" w:eastAsia="Arial" w:hAnsiTheme="minorHAnsi" w:cstheme="minorHAnsi"/>
          <w:color w:val="3D3D3D"/>
          <w:spacing w:val="19"/>
          <w:w w:val="85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5"/>
          <w:position w:val="-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23"/>
          <w:w w:val="85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5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1"/>
          <w:w w:val="85"/>
          <w:position w:val="-1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-1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6E6E6E"/>
          <w:w w:val="85"/>
          <w:position w:val="-1"/>
          <w:sz w:val="22"/>
          <w:szCs w:val="22"/>
        </w:rPr>
        <w:t>ll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5"/>
          <w:position w:val="-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45454"/>
          <w:w w:val="85"/>
          <w:position w:val="-1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42"/>
          <w:w w:val="85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71"/>
          <w:position w:val="-1"/>
          <w:sz w:val="22"/>
          <w:szCs w:val="22"/>
        </w:rPr>
        <w:t>in</w:t>
      </w:r>
      <w:r w:rsidRPr="00817A49">
        <w:rPr>
          <w:rFonts w:asciiTheme="minorHAnsi" w:eastAsia="Arial" w:hAnsiTheme="minorHAnsi" w:cstheme="minorHAnsi"/>
          <w:color w:val="282828"/>
          <w:spacing w:val="28"/>
          <w:w w:val="71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7"/>
          <w:position w:val="-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7"/>
          <w:position w:val="-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7"/>
          <w:position w:val="-1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45454"/>
          <w:w w:val="87"/>
          <w:position w:val="-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6E6E6E"/>
          <w:w w:val="87"/>
          <w:position w:val="-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position w:val="-1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7"/>
          <w:position w:val="-1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5"/>
          <w:w w:val="87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8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92"/>
          <w:position w:val="-1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96"/>
          <w:position w:val="-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w w:val="71"/>
          <w:position w:val="-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23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5"/>
          <w:position w:val="-1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spacing w:val="12"/>
          <w:w w:val="85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5"/>
          <w:position w:val="-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6E6E6E"/>
          <w:w w:val="85"/>
          <w:position w:val="-1"/>
          <w:sz w:val="22"/>
          <w:szCs w:val="22"/>
        </w:rPr>
        <w:t>il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ad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45454"/>
          <w:w w:val="85"/>
          <w:position w:val="-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82828"/>
          <w:w w:val="85"/>
          <w:position w:val="-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 xml:space="preserve">a 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-1"/>
          <w:sz w:val="22"/>
          <w:szCs w:val="22"/>
        </w:rPr>
        <w:t xml:space="preserve"> C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ounty</w:t>
      </w:r>
      <w:r w:rsidRPr="00817A49">
        <w:rPr>
          <w:rFonts w:asciiTheme="minorHAnsi" w:eastAsia="Arial" w:hAnsiTheme="minorHAnsi" w:cstheme="minorHAnsi"/>
          <w:color w:val="3D3D3D"/>
          <w:spacing w:val="18"/>
          <w:w w:val="85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5"/>
          <w:position w:val="-1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545454"/>
          <w:w w:val="85"/>
          <w:position w:val="-1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spacing w:val="1"/>
          <w:w w:val="85"/>
          <w:position w:val="-1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82828"/>
          <w:w w:val="85"/>
          <w:position w:val="-1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30"/>
          <w:w w:val="85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position w:val="-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position w:val="-1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545454"/>
          <w:spacing w:val="-13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position w:val="-1"/>
          <w:sz w:val="22"/>
          <w:szCs w:val="22"/>
        </w:rPr>
        <w:t>Co</w:t>
      </w:r>
      <w:r w:rsidRPr="00817A49">
        <w:rPr>
          <w:rFonts w:asciiTheme="minorHAnsi" w:eastAsia="Arial" w:hAnsiTheme="minorHAnsi" w:cstheme="minorHAnsi"/>
          <w:color w:val="282828"/>
          <w:spacing w:val="1"/>
          <w:w w:val="87"/>
          <w:position w:val="-1"/>
          <w:sz w:val="22"/>
          <w:szCs w:val="22"/>
        </w:rPr>
        <w:t>mm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7"/>
          <w:position w:val="-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position w:val="-1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7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23"/>
          <w:w w:val="87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72"/>
          <w:position w:val="-1"/>
          <w:sz w:val="22"/>
          <w:szCs w:val="22"/>
        </w:rPr>
        <w:t>(</w:t>
      </w:r>
      <w:r w:rsidRPr="00817A49">
        <w:rPr>
          <w:rFonts w:asciiTheme="minorHAnsi" w:eastAsia="Arial" w:hAnsiTheme="minorHAnsi" w:cstheme="minorHAnsi"/>
          <w:color w:val="3D3D3D"/>
          <w:w w:val="91"/>
          <w:position w:val="-1"/>
          <w:sz w:val="22"/>
          <w:szCs w:val="22"/>
        </w:rPr>
        <w:t>20</w:t>
      </w:r>
      <w:r w:rsidRPr="00817A49">
        <w:rPr>
          <w:rFonts w:asciiTheme="minorHAnsi" w:eastAsia="Arial" w:hAnsiTheme="minorHAnsi" w:cstheme="minorHAnsi"/>
          <w:color w:val="282828"/>
          <w:w w:val="86"/>
          <w:position w:val="-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8</w:t>
      </w:r>
      <w:r w:rsidRPr="00817A49">
        <w:rPr>
          <w:rFonts w:asciiTheme="minorHAnsi" w:eastAsia="Arial" w:hAnsiTheme="minorHAnsi" w:cstheme="minorHAnsi"/>
          <w:color w:val="545454"/>
          <w:w w:val="88"/>
          <w:position w:val="-1"/>
          <w:sz w:val="22"/>
          <w:szCs w:val="22"/>
        </w:rPr>
        <w:t>)</w:t>
      </w:r>
    </w:p>
    <w:p w14:paraId="76AE23B9" w14:textId="77777777" w:rsidR="00100DA6" w:rsidRPr="00817A49" w:rsidRDefault="00100DA6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  <w:sectPr w:rsidR="00100DA6" w:rsidRPr="00817A49">
          <w:pgSz w:w="12240" w:h="15840"/>
          <w:pgMar w:top="1480" w:right="1420" w:bottom="280" w:left="1440" w:header="720" w:footer="720" w:gutter="0"/>
          <w:cols w:space="720"/>
        </w:sectPr>
      </w:pPr>
    </w:p>
    <w:p w14:paraId="119D6B18" w14:textId="77777777" w:rsidR="00100DA6" w:rsidRPr="00817A49" w:rsidRDefault="00817A49">
      <w:pPr>
        <w:spacing w:before="37"/>
        <w:ind w:left="125" w:right="-47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color w:val="111112"/>
          <w:spacing w:val="4"/>
          <w:w w:val="82"/>
          <w:sz w:val="22"/>
          <w:szCs w:val="22"/>
        </w:rPr>
        <w:t>SP</w:t>
      </w:r>
      <w:r w:rsidRPr="00817A49">
        <w:rPr>
          <w:rFonts w:asciiTheme="minorHAnsi" w:eastAsia="Arial" w:hAnsiTheme="minorHAnsi" w:cstheme="minorHAnsi"/>
          <w:b/>
          <w:color w:val="111112"/>
          <w:spacing w:val="2"/>
          <w:w w:val="8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11112"/>
          <w:spacing w:val="6"/>
          <w:w w:val="8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282828"/>
          <w:spacing w:val="2"/>
          <w:w w:val="8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11112"/>
          <w:w w:val="8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11112"/>
          <w:spacing w:val="24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2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color w:val="111112"/>
          <w:w w:val="82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b/>
          <w:color w:val="111112"/>
          <w:spacing w:val="28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2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2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b/>
          <w:color w:val="111112"/>
          <w:spacing w:val="6"/>
          <w:w w:val="8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282828"/>
          <w:spacing w:val="4"/>
          <w:w w:val="8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2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b/>
          <w:color w:val="111112"/>
          <w:w w:val="8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111112"/>
          <w:spacing w:val="9"/>
          <w:w w:val="82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2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282828"/>
          <w:w w:val="82"/>
          <w:sz w:val="22"/>
          <w:szCs w:val="22"/>
        </w:rPr>
        <w:t xml:space="preserve">, </w:t>
      </w:r>
      <w:r w:rsidRPr="00817A49">
        <w:rPr>
          <w:rFonts w:asciiTheme="minorHAnsi" w:eastAsia="Arial" w:hAnsiTheme="minorHAnsi" w:cstheme="minorHAnsi"/>
          <w:b/>
          <w:color w:val="282828"/>
          <w:spacing w:val="19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282828"/>
          <w:spacing w:val="3"/>
          <w:w w:val="8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2"/>
          <w:sz w:val="22"/>
          <w:szCs w:val="22"/>
        </w:rPr>
        <w:t>LC</w:t>
      </w:r>
      <w:r w:rsidRPr="00817A49">
        <w:rPr>
          <w:rFonts w:asciiTheme="minorHAnsi" w:eastAsia="Arial" w:hAnsiTheme="minorHAnsi" w:cstheme="minorHAnsi"/>
          <w:b/>
          <w:color w:val="979797"/>
          <w:w w:val="82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b/>
          <w:color w:val="979797"/>
          <w:spacing w:val="18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6E6E6E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979797"/>
          <w:w w:val="7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979797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z w:val="22"/>
          <w:szCs w:val="22"/>
        </w:rPr>
        <w:t>SC</w:t>
      </w:r>
    </w:p>
    <w:p w14:paraId="5F2226FF" w14:textId="77777777" w:rsidR="00100DA6" w:rsidRPr="00817A49" w:rsidRDefault="00817A49">
      <w:pPr>
        <w:spacing w:before="71" w:line="200" w:lineRule="exact"/>
        <w:ind w:left="130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position w:val="-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position w:val="-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111112"/>
          <w:w w:val="87"/>
          <w:position w:val="-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3"/>
          <w:w w:val="87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282828"/>
          <w:w w:val="87"/>
          <w:position w:val="-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i/>
          <w:color w:val="282828"/>
          <w:spacing w:val="10"/>
          <w:w w:val="87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position w:val="-1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position w:val="-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position w:val="-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111112"/>
          <w:w w:val="87"/>
          <w:position w:val="-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6"/>
          <w:w w:val="87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111112"/>
          <w:w w:val="142"/>
          <w:position w:val="-1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-12"/>
          <w:w w:val="142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-8"/>
          <w:w w:val="87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99"/>
          <w:position w:val="-1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b/>
          <w:i/>
          <w:color w:val="282828"/>
          <w:spacing w:val="-4"/>
          <w:w w:val="87"/>
          <w:position w:val="-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0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111112"/>
          <w:w w:val="89"/>
          <w:position w:val="-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3"/>
          <w:w w:val="89"/>
          <w:position w:val="-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5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282828"/>
          <w:w w:val="114"/>
          <w:position w:val="-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i/>
          <w:color w:val="282828"/>
          <w:spacing w:val="-11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position w:val="-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5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95"/>
          <w:position w:val="-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5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102"/>
          <w:position w:val="-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i/>
          <w:color w:val="111112"/>
          <w:w w:val="83"/>
          <w:position w:val="-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3"/>
          <w:position w:val="-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6"/>
          <w:position w:val="-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i/>
          <w:color w:val="111112"/>
          <w:w w:val="90"/>
          <w:position w:val="-1"/>
          <w:sz w:val="22"/>
          <w:szCs w:val="22"/>
        </w:rPr>
        <w:t>s</w:t>
      </w:r>
    </w:p>
    <w:p w14:paraId="3C3EF614" w14:textId="77777777" w:rsidR="00100DA6" w:rsidRPr="00817A49" w:rsidRDefault="00817A49">
      <w:pPr>
        <w:spacing w:before="37"/>
        <w:rPr>
          <w:rFonts w:asciiTheme="minorHAnsi" w:eastAsia="Arial" w:hAnsiTheme="minorHAnsi" w:cstheme="minorHAnsi"/>
          <w:sz w:val="22"/>
          <w:szCs w:val="22"/>
        </w:rPr>
        <w:sectPr w:rsidR="00100DA6" w:rsidRPr="00817A49">
          <w:type w:val="continuous"/>
          <w:pgSz w:w="12240" w:h="15840"/>
          <w:pgMar w:top="1480" w:right="1420" w:bottom="280" w:left="1440" w:header="720" w:footer="720" w:gutter="0"/>
          <w:cols w:num="2" w:space="720" w:equalWidth="0">
            <w:col w:w="3647" w:space="3486"/>
            <w:col w:w="2247"/>
          </w:cols>
        </w:sectPr>
      </w:pPr>
      <w:r w:rsidRPr="00817A49">
        <w:rPr>
          <w:rFonts w:asciiTheme="minorHAnsi" w:hAnsiTheme="minorHAnsi" w:cstheme="minorHAnsi"/>
          <w:sz w:val="22"/>
          <w:szCs w:val="22"/>
        </w:rPr>
        <w:br w:type="column"/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3"/>
          <w:sz w:val="22"/>
          <w:szCs w:val="22"/>
        </w:rPr>
        <w:t>No</w:t>
      </w:r>
      <w:r w:rsidRPr="00817A49">
        <w:rPr>
          <w:rFonts w:asciiTheme="minorHAnsi" w:eastAsia="Arial" w:hAnsiTheme="minorHAnsi" w:cstheme="minorHAnsi"/>
          <w:b/>
          <w:color w:val="282828"/>
          <w:spacing w:val="3"/>
          <w:w w:val="83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282828"/>
          <w:spacing w:val="5"/>
          <w:w w:val="8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color w:val="282828"/>
          <w:spacing w:val="4"/>
          <w:w w:val="83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b/>
          <w:color w:val="111112"/>
          <w:spacing w:val="3"/>
          <w:w w:val="8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282828"/>
          <w:w w:val="8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282828"/>
          <w:spacing w:val="25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spacing w:val="3"/>
          <w:w w:val="83"/>
          <w:sz w:val="22"/>
          <w:szCs w:val="22"/>
        </w:rPr>
        <w:t>200</w:t>
      </w:r>
      <w:r w:rsidRPr="00817A49">
        <w:rPr>
          <w:rFonts w:asciiTheme="minorHAnsi" w:eastAsia="Arial" w:hAnsiTheme="minorHAnsi" w:cstheme="minorHAnsi"/>
          <w:b/>
          <w:color w:val="111112"/>
          <w:w w:val="83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b/>
          <w:color w:val="111112"/>
          <w:spacing w:val="13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w w:val="138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b/>
          <w:color w:val="111112"/>
          <w:spacing w:val="-3"/>
          <w:w w:val="13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282828"/>
          <w:spacing w:val="5"/>
          <w:w w:val="82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color w:val="111112"/>
          <w:spacing w:val="3"/>
          <w:w w:val="8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282828"/>
          <w:w w:val="82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b/>
          <w:color w:val="282828"/>
          <w:spacing w:val="14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2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b/>
          <w:color w:val="282828"/>
          <w:spacing w:val="4"/>
          <w:w w:val="87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b/>
          <w:color w:val="282828"/>
          <w:spacing w:val="4"/>
          <w:w w:val="82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b/>
          <w:color w:val="111112"/>
          <w:w w:val="78"/>
          <w:sz w:val="22"/>
          <w:szCs w:val="22"/>
        </w:rPr>
        <w:t>5</w:t>
      </w:r>
    </w:p>
    <w:p w14:paraId="56733741" w14:textId="77777777" w:rsidR="00100DA6" w:rsidRPr="00817A49" w:rsidRDefault="00817A49">
      <w:pPr>
        <w:tabs>
          <w:tab w:val="left" w:pos="440"/>
        </w:tabs>
        <w:spacing w:before="12" w:line="220" w:lineRule="exact"/>
        <w:ind w:left="437" w:right="234" w:hanging="312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w w:val="78"/>
          <w:position w:val="-3"/>
          <w:sz w:val="22"/>
          <w:szCs w:val="22"/>
        </w:rPr>
        <w:t>•</w:t>
      </w:r>
      <w:r w:rsidRPr="00817A49">
        <w:rPr>
          <w:rFonts w:asciiTheme="minorHAnsi" w:eastAsia="Arial" w:hAnsiTheme="minorHAnsi" w:cstheme="minorHAnsi"/>
          <w:color w:val="111112"/>
          <w:position w:val="-3"/>
          <w:sz w:val="22"/>
          <w:szCs w:val="22"/>
        </w:rPr>
        <w:tab/>
      </w:r>
      <w:r w:rsidRPr="00817A49">
        <w:rPr>
          <w:rFonts w:asciiTheme="minorHAnsi" w:eastAsia="Arial" w:hAnsiTheme="minorHAnsi" w:cstheme="minorHAnsi"/>
          <w:color w:val="111112"/>
          <w:position w:val="-3"/>
          <w:sz w:val="22"/>
          <w:szCs w:val="22"/>
        </w:rPr>
        <w:tab/>
      </w:r>
      <w:r w:rsidRPr="00817A49">
        <w:rPr>
          <w:rFonts w:asciiTheme="minorHAnsi" w:eastAsia="Arial" w:hAnsiTheme="minorHAnsi" w:cstheme="minorHAnsi"/>
          <w:color w:val="3D3D3D"/>
          <w:spacing w:val="1"/>
          <w:w w:val="7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111112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spacing w:val="1"/>
          <w:w w:val="95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828282"/>
          <w:w w:val="5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28282"/>
          <w:spacing w:val="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ex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3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22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ma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ge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4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28282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28282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0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82828"/>
          <w:spacing w:val="1"/>
          <w:w w:val="9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45454"/>
          <w:w w:val="9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545454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3D3D3D"/>
          <w:spacing w:val="1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11112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111112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an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2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3D3D3D"/>
          <w:spacing w:val="1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spacing w:val="3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45454"/>
          <w:spacing w:val="1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ar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 xml:space="preserve">p </w:t>
      </w:r>
      <w:r w:rsidRPr="00817A49">
        <w:rPr>
          <w:rFonts w:asciiTheme="minorHAnsi" w:eastAsia="Arial" w:hAnsiTheme="minorHAnsi" w:cstheme="minorHAnsi"/>
          <w:color w:val="3D3D3D"/>
          <w:spacing w:val="2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545454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9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282828"/>
          <w:spacing w:val="1"/>
          <w:w w:val="89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82828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1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78"/>
          <w:sz w:val="22"/>
          <w:szCs w:val="22"/>
        </w:rPr>
        <w:t xml:space="preserve">ll 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545454"/>
          <w:spacing w:val="1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anchi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 xml:space="preserve">e </w:t>
      </w:r>
      <w:r w:rsidRPr="00817A49">
        <w:rPr>
          <w:rFonts w:asciiTheme="minorHAnsi" w:eastAsia="Arial" w:hAnsiTheme="minorHAnsi" w:cstheme="minorHAnsi"/>
          <w:color w:val="3D3D3D"/>
          <w:spacing w:val="1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2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$</w:t>
      </w:r>
      <w:r w:rsidRPr="00817A49">
        <w:rPr>
          <w:rFonts w:asciiTheme="minorHAnsi" w:eastAsia="Arial" w:hAnsiTheme="minorHAnsi" w:cstheme="minorHAnsi"/>
          <w:color w:val="3D3D3D"/>
          <w:spacing w:val="1"/>
          <w:w w:val="71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6E6E6E"/>
          <w:w w:val="115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7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545454"/>
          <w:w w:val="89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545454"/>
          <w:spacing w:val="1"/>
          <w:w w:val="89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00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545454"/>
          <w:spacing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nn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al</w:t>
      </w:r>
      <w:r w:rsidRPr="00817A49">
        <w:rPr>
          <w:rFonts w:asciiTheme="minorHAnsi" w:eastAsia="Arial" w:hAnsiTheme="minorHAnsi" w:cstheme="minorHAnsi"/>
          <w:color w:val="3D3D3D"/>
          <w:spacing w:val="25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dg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t.</w:t>
      </w:r>
    </w:p>
    <w:p w14:paraId="1D1B9839" w14:textId="77777777" w:rsidR="00100DA6" w:rsidRPr="00817A49" w:rsidRDefault="00817A49">
      <w:pPr>
        <w:spacing w:line="260" w:lineRule="exact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w w:val="87"/>
          <w:position w:val="-1"/>
          <w:sz w:val="22"/>
          <w:szCs w:val="22"/>
        </w:rPr>
        <w:t xml:space="preserve">•  </w:t>
      </w:r>
      <w:r w:rsidRPr="00817A49">
        <w:rPr>
          <w:rFonts w:asciiTheme="minorHAnsi" w:eastAsia="Arial" w:hAnsiTheme="minorHAnsi" w:cstheme="minorHAnsi"/>
          <w:color w:val="111112"/>
          <w:spacing w:val="54"/>
          <w:w w:val="87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Re</w:t>
      </w:r>
      <w:r w:rsidRPr="00817A49">
        <w:rPr>
          <w:rFonts w:asciiTheme="minorHAnsi" w:eastAsia="Arial" w:hAnsiTheme="minorHAnsi" w:cstheme="minorHAnsi"/>
          <w:color w:val="545454"/>
          <w:w w:val="87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or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ed</w:t>
      </w:r>
      <w:r w:rsidRPr="00817A49">
        <w:rPr>
          <w:rFonts w:asciiTheme="minorHAnsi" w:eastAsia="Arial" w:hAnsiTheme="minorHAnsi" w:cstheme="minorHAnsi"/>
          <w:color w:val="3D3D3D"/>
          <w:spacing w:val="16"/>
          <w:w w:val="87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7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8"/>
          <w:w w:val="87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7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1"/>
          <w:w w:val="87"/>
          <w:position w:val="3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8"/>
          <w:w w:val="87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wn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-9"/>
          <w:w w:val="87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6E6E6E"/>
          <w:w w:val="87"/>
          <w:position w:val="3"/>
          <w:sz w:val="22"/>
          <w:szCs w:val="22"/>
        </w:rPr>
        <w:t>/</w:t>
      </w:r>
      <w:r w:rsidRPr="00817A49">
        <w:rPr>
          <w:rFonts w:asciiTheme="minorHAnsi" w:eastAsia="Arial" w:hAnsiTheme="minorHAnsi" w:cstheme="minorHAnsi"/>
          <w:color w:val="545454"/>
          <w:spacing w:val="1"/>
          <w:w w:val="87"/>
          <w:position w:val="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anag</w:t>
      </w:r>
      <w:r w:rsidRPr="00817A49">
        <w:rPr>
          <w:rFonts w:asciiTheme="minorHAnsi" w:eastAsia="Arial" w:hAnsiTheme="minorHAnsi" w:cstheme="minorHAnsi"/>
          <w:color w:val="6E6E6E"/>
          <w:w w:val="87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3D3D3D"/>
          <w:spacing w:val="2"/>
          <w:w w:val="87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7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ar</w:t>
      </w:r>
      <w:r w:rsidRPr="00817A49">
        <w:rPr>
          <w:rFonts w:asciiTheme="minorHAnsi" w:eastAsia="Arial" w:hAnsiTheme="minorHAnsi" w:cstheme="minorHAnsi"/>
          <w:color w:val="6E6E6E"/>
          <w:w w:val="87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7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8"/>
          <w:w w:val="87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3D3D3D"/>
          <w:spacing w:val="12"/>
          <w:w w:val="87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7"/>
          <w:position w:val="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anage</w:t>
      </w:r>
      <w:r w:rsidRPr="00817A49">
        <w:rPr>
          <w:rFonts w:asciiTheme="minorHAnsi" w:eastAsia="Arial" w:hAnsiTheme="minorHAnsi" w:cstheme="minorHAnsi"/>
          <w:color w:val="545454"/>
          <w:w w:val="87"/>
          <w:position w:val="3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545454"/>
          <w:spacing w:val="17"/>
          <w:w w:val="87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8"/>
          <w:w w:val="87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team</w:t>
      </w:r>
      <w:r w:rsidRPr="00817A49">
        <w:rPr>
          <w:rFonts w:asciiTheme="minorHAnsi" w:eastAsia="Arial" w:hAnsiTheme="minorHAnsi" w:cstheme="minorHAnsi"/>
          <w:color w:val="3D3D3D"/>
          <w:spacing w:val="7"/>
          <w:w w:val="87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D3D3D"/>
          <w:spacing w:val="18"/>
          <w:w w:val="87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6E6E6E"/>
          <w:spacing w:val="-3"/>
          <w:w w:val="59"/>
          <w:position w:val="3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b/>
          <w:color w:val="545454"/>
          <w:w w:val="86"/>
          <w:position w:val="3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b/>
          <w:color w:val="545454"/>
          <w:spacing w:val="-2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6"/>
          <w:position w:val="3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96"/>
          <w:position w:val="3"/>
          <w:sz w:val="22"/>
          <w:szCs w:val="22"/>
        </w:rPr>
        <w:t>ll</w:t>
      </w:r>
      <w:r w:rsidRPr="00817A49">
        <w:rPr>
          <w:rFonts w:asciiTheme="minorHAnsi" w:eastAsia="Arial" w:hAnsiTheme="minorHAnsi" w:cstheme="minorHAnsi"/>
          <w:color w:val="3D3D3D"/>
          <w:w w:val="88"/>
          <w:position w:val="3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282828"/>
          <w:w w:val="120"/>
          <w:position w:val="3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position w:val="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8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3D3D3D"/>
          <w:spacing w:val="17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position w:val="3"/>
          <w:sz w:val="22"/>
          <w:szCs w:val="22"/>
        </w:rPr>
        <w:t>7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spacing w:val="15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ar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w w:val="84"/>
          <w:position w:val="3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ti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36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84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ff</w:t>
      </w:r>
      <w:r w:rsidRPr="00817A49">
        <w:rPr>
          <w:rFonts w:asciiTheme="minorHAnsi" w:eastAsia="Arial" w:hAnsiTheme="minorHAnsi" w:cstheme="minorHAnsi"/>
          <w:color w:val="282828"/>
          <w:spacing w:val="27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3"/>
          <w:position w:val="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91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1"/>
          <w:w w:val="89"/>
          <w:position w:val="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82828"/>
          <w:w w:val="86"/>
          <w:position w:val="3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91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w w:val="88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5"/>
          <w:position w:val="3"/>
          <w:sz w:val="22"/>
          <w:szCs w:val="22"/>
        </w:rPr>
        <w:t>s</w:t>
      </w:r>
    </w:p>
    <w:p w14:paraId="46AB93DB" w14:textId="77777777" w:rsidR="00100DA6" w:rsidRPr="00817A49" w:rsidRDefault="00817A49">
      <w:pPr>
        <w:spacing w:line="240" w:lineRule="exact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w w:val="80"/>
          <w:sz w:val="22"/>
          <w:szCs w:val="22"/>
        </w:rPr>
        <w:t xml:space="preserve">•   </w:t>
      </w:r>
      <w:r w:rsidRPr="00817A49">
        <w:rPr>
          <w:rFonts w:asciiTheme="minorHAnsi" w:eastAsia="Arial" w:hAnsiTheme="minorHAnsi" w:cstheme="minorHAnsi"/>
          <w:color w:val="111112"/>
          <w:spacing w:val="18"/>
          <w:w w:val="8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0"/>
          <w:position w:val="4"/>
          <w:sz w:val="22"/>
          <w:szCs w:val="22"/>
        </w:rPr>
        <w:t>Ov</w:t>
      </w:r>
      <w:r w:rsidRPr="00817A49">
        <w:rPr>
          <w:rFonts w:asciiTheme="minorHAnsi" w:eastAsia="Arial" w:hAnsiTheme="minorHAnsi" w:cstheme="minorHAnsi"/>
          <w:color w:val="3D3D3D"/>
          <w:w w:val="80"/>
          <w:position w:val="4"/>
          <w:sz w:val="22"/>
          <w:szCs w:val="22"/>
        </w:rPr>
        <w:t xml:space="preserve">ersaw </w:t>
      </w:r>
      <w:r w:rsidRPr="00817A49">
        <w:rPr>
          <w:rFonts w:asciiTheme="minorHAnsi" w:eastAsia="Arial" w:hAnsiTheme="minorHAnsi" w:cstheme="minorHAnsi"/>
          <w:color w:val="3D3D3D"/>
          <w:spacing w:val="28"/>
          <w:w w:val="80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5"/>
          <w:position w:val="4"/>
          <w:sz w:val="22"/>
          <w:szCs w:val="22"/>
        </w:rPr>
        <w:t>fi</w:t>
      </w:r>
      <w:r w:rsidRPr="00817A49">
        <w:rPr>
          <w:rFonts w:asciiTheme="minorHAnsi" w:eastAsia="Arial" w:hAnsiTheme="minorHAnsi" w:cstheme="minorHAnsi"/>
          <w:color w:val="3D3D3D"/>
          <w:w w:val="86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position w:val="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6"/>
          <w:position w:val="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82828"/>
          <w:w w:val="84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91"/>
          <w:position w:val="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72"/>
          <w:position w:val="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45454"/>
          <w:spacing w:val="13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6"/>
          <w:position w:val="4"/>
          <w:sz w:val="22"/>
          <w:szCs w:val="22"/>
        </w:rPr>
        <w:t>rep</w:t>
      </w:r>
      <w:r w:rsidRPr="00817A49">
        <w:rPr>
          <w:rFonts w:asciiTheme="minorHAnsi" w:eastAsia="Arial" w:hAnsiTheme="minorHAnsi" w:cstheme="minorHAnsi"/>
          <w:color w:val="3D3D3D"/>
          <w:w w:val="86"/>
          <w:position w:val="4"/>
          <w:sz w:val="22"/>
          <w:szCs w:val="22"/>
        </w:rPr>
        <w:t>or</w:t>
      </w:r>
      <w:r w:rsidRPr="00817A49">
        <w:rPr>
          <w:rFonts w:asciiTheme="minorHAnsi" w:eastAsia="Arial" w:hAnsiTheme="minorHAnsi" w:cstheme="minorHAnsi"/>
          <w:color w:val="545454"/>
          <w:w w:val="86"/>
          <w:position w:val="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6E6E6E"/>
          <w:w w:val="86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6"/>
          <w:position w:val="4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spacing w:val="22"/>
          <w:w w:val="86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0"/>
          <w:position w:val="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position w:val="4"/>
          <w:sz w:val="22"/>
          <w:szCs w:val="22"/>
        </w:rPr>
        <w:t>ys</w:t>
      </w:r>
      <w:r w:rsidRPr="00817A49">
        <w:rPr>
          <w:rFonts w:asciiTheme="minorHAnsi" w:eastAsia="Arial" w:hAnsiTheme="minorHAnsi" w:cstheme="minorHAnsi"/>
          <w:color w:val="545454"/>
          <w:w w:val="96"/>
          <w:position w:val="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91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position w:val="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96"/>
          <w:position w:val="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28282"/>
          <w:w w:val="48"/>
          <w:position w:val="4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28282"/>
          <w:spacing w:val="22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position w:val="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w w:val="86"/>
          <w:position w:val="4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545454"/>
          <w:w w:val="86"/>
          <w:position w:val="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45454"/>
          <w:spacing w:val="5"/>
          <w:w w:val="86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position w:val="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w w:val="91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position w:val="4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282828"/>
          <w:w w:val="86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6E6E6E"/>
          <w:w w:val="96"/>
          <w:position w:val="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91"/>
          <w:position w:val="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6"/>
          <w:position w:val="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spacing w:val="1"/>
          <w:w w:val="89"/>
          <w:position w:val="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91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115"/>
          <w:position w:val="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6E6E6E"/>
          <w:w w:val="48"/>
          <w:position w:val="4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6E6E6E"/>
          <w:spacing w:val="13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90"/>
          <w:position w:val="4"/>
          <w:sz w:val="22"/>
          <w:szCs w:val="22"/>
        </w:rPr>
        <w:t>st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position w:val="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90"/>
          <w:position w:val="4"/>
          <w:sz w:val="22"/>
          <w:szCs w:val="22"/>
        </w:rPr>
        <w:t>ff</w:t>
      </w:r>
      <w:r w:rsidRPr="00817A49">
        <w:rPr>
          <w:rFonts w:asciiTheme="minorHAnsi" w:eastAsia="Arial" w:hAnsiTheme="minorHAnsi" w:cstheme="minorHAnsi"/>
          <w:color w:val="282828"/>
          <w:spacing w:val="4"/>
          <w:w w:val="90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76"/>
          <w:position w:val="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82828"/>
          <w:w w:val="96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104"/>
          <w:position w:val="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72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11112"/>
          <w:w w:val="86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76"/>
          <w:position w:val="4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82828"/>
          <w:spacing w:val="23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1"/>
          <w:position w:val="4"/>
          <w:sz w:val="22"/>
          <w:szCs w:val="22"/>
        </w:rPr>
        <w:t>&amp;</w:t>
      </w:r>
      <w:r w:rsidRPr="00817A49">
        <w:rPr>
          <w:rFonts w:asciiTheme="minorHAnsi" w:eastAsia="Arial" w:hAnsiTheme="minorHAnsi" w:cstheme="minorHAnsi"/>
          <w:color w:val="282828"/>
          <w:spacing w:val="11"/>
          <w:w w:val="81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1"/>
          <w:position w:val="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1"/>
          <w:position w:val="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1"/>
          <w:position w:val="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1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81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6E6E6E"/>
          <w:w w:val="81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1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45454"/>
          <w:w w:val="81"/>
          <w:position w:val="4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545454"/>
          <w:spacing w:val="10"/>
          <w:w w:val="81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1"/>
          <w:position w:val="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1"/>
          <w:position w:val="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28"/>
          <w:w w:val="81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96"/>
          <w:position w:val="4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color w:val="3D3D3D"/>
          <w:w w:val="86"/>
          <w:position w:val="4"/>
          <w:sz w:val="22"/>
          <w:szCs w:val="22"/>
        </w:rPr>
        <w:t>te</w:t>
      </w:r>
      <w:r w:rsidRPr="00817A49">
        <w:rPr>
          <w:rFonts w:asciiTheme="minorHAnsi" w:eastAsia="Arial" w:hAnsiTheme="minorHAnsi" w:cstheme="minorHAnsi"/>
          <w:color w:val="3D3D3D"/>
          <w:w w:val="89"/>
          <w:position w:val="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9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1"/>
          <w:position w:val="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72"/>
          <w:position w:val="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spacing w:val="8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0"/>
          <w:position w:val="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91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4"/>
          <w:position w:val="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6"/>
          <w:position w:val="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115"/>
          <w:position w:val="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w w:val="60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position w:val="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5"/>
          <w:position w:val="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8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position w:val="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w w:val="88"/>
          <w:position w:val="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6"/>
          <w:position w:val="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91"/>
          <w:position w:val="4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w w:val="89"/>
          <w:position w:val="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9"/>
          <w:position w:val="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position w:val="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96"/>
          <w:position w:val="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6E6E6E"/>
          <w:w w:val="48"/>
          <w:position w:val="4"/>
          <w:sz w:val="22"/>
          <w:szCs w:val="22"/>
        </w:rPr>
        <w:t>.</w:t>
      </w:r>
    </w:p>
    <w:p w14:paraId="3F540789" w14:textId="77777777" w:rsidR="00100DA6" w:rsidRPr="00817A49" w:rsidRDefault="00817A49">
      <w:pPr>
        <w:spacing w:line="220" w:lineRule="exact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w w:val="84"/>
          <w:sz w:val="22"/>
          <w:szCs w:val="22"/>
        </w:rPr>
        <w:t xml:space="preserve">•   </w:t>
      </w:r>
      <w:r w:rsidRPr="00817A49">
        <w:rPr>
          <w:rFonts w:asciiTheme="minorHAnsi" w:eastAsia="Arial" w:hAnsiTheme="minorHAnsi" w:cstheme="minorHAnsi"/>
          <w:color w:val="111112"/>
          <w:spacing w:val="2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Cr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fte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32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21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ti</w:t>
      </w:r>
      <w:r w:rsidRPr="00817A49">
        <w:rPr>
          <w:rFonts w:asciiTheme="minorHAnsi" w:eastAsia="Arial" w:hAnsiTheme="minorHAnsi" w:cstheme="minorHAnsi"/>
          <w:color w:val="111112"/>
          <w:w w:val="84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3D3D3D"/>
          <w:spacing w:val="4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6E6E6E"/>
          <w:w w:val="84"/>
          <w:position w:val="3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spacing w:val="17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84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spacing w:val="22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64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91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6"/>
          <w:position w:val="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82828"/>
          <w:w w:val="96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1"/>
          <w:position w:val="3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23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11112"/>
          <w:w w:val="71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71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spacing w:val="28"/>
          <w:w w:val="71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position w:val="3"/>
          <w:sz w:val="22"/>
          <w:szCs w:val="22"/>
        </w:rPr>
        <w:t>9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3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545454"/>
          <w:w w:val="85"/>
          <w:position w:val="3"/>
          <w:sz w:val="22"/>
          <w:szCs w:val="22"/>
        </w:rPr>
        <w:t>%</w:t>
      </w:r>
      <w:r w:rsidRPr="00817A49">
        <w:rPr>
          <w:rFonts w:asciiTheme="minorHAnsi" w:eastAsia="Arial" w:hAnsiTheme="minorHAnsi" w:cstheme="minorHAnsi"/>
          <w:color w:val="545454"/>
          <w:spacing w:val="16"/>
          <w:w w:val="85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position w:val="3"/>
          <w:sz w:val="22"/>
          <w:szCs w:val="22"/>
        </w:rPr>
        <w:t>cor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w w:val="85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5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5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5"/>
          <w:position w:val="3"/>
          <w:sz w:val="22"/>
          <w:szCs w:val="22"/>
        </w:rPr>
        <w:t>te</w:t>
      </w:r>
      <w:r w:rsidRPr="00817A49">
        <w:rPr>
          <w:rFonts w:asciiTheme="minorHAnsi" w:eastAsia="Arial" w:hAnsiTheme="minorHAnsi" w:cstheme="minorHAnsi"/>
          <w:color w:val="282828"/>
          <w:spacing w:val="38"/>
          <w:w w:val="85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5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5"/>
          <w:position w:val="3"/>
          <w:sz w:val="22"/>
          <w:szCs w:val="22"/>
        </w:rPr>
        <w:t>arty</w:t>
      </w:r>
      <w:r w:rsidRPr="00817A49">
        <w:rPr>
          <w:rFonts w:asciiTheme="minorHAnsi" w:eastAsia="Arial" w:hAnsiTheme="minorHAnsi" w:cstheme="minorHAnsi"/>
          <w:color w:val="3D3D3D"/>
          <w:spacing w:val="21"/>
          <w:w w:val="85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position w:val="3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apa</w:t>
      </w:r>
      <w:r w:rsidRPr="00817A49">
        <w:rPr>
          <w:rFonts w:asciiTheme="minorHAnsi" w:eastAsia="Arial" w:hAnsiTheme="minorHAnsi" w:cstheme="minorHAnsi"/>
          <w:color w:val="545454"/>
          <w:w w:val="101"/>
          <w:position w:val="3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111112"/>
          <w:w w:val="72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11112"/>
          <w:w w:val="86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96"/>
          <w:position w:val="3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spacing w:val="3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12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$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7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3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6E6E6E"/>
          <w:w w:val="84"/>
          <w:position w:val="3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545454"/>
          <w:w w:val="84"/>
          <w:position w:val="3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 xml:space="preserve">0 </w:t>
      </w:r>
      <w:r w:rsidRPr="00817A49">
        <w:rPr>
          <w:rFonts w:asciiTheme="minorHAnsi" w:eastAsia="Arial" w:hAnsiTheme="minorHAnsi" w:cstheme="minorHAnsi"/>
          <w:color w:val="3D3D3D"/>
          <w:spacing w:val="14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71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71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28"/>
          <w:w w:val="71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7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w w:val="87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position w:val="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7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position w:val="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7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7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spacing w:val="20"/>
          <w:w w:val="87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0"/>
          <w:position w:val="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91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91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position w:val="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w w:val="88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position w:val="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82828"/>
          <w:w w:val="96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w w:val="127"/>
          <w:position w:val="3"/>
          <w:sz w:val="22"/>
          <w:szCs w:val="22"/>
        </w:rPr>
        <w:t>s</w:t>
      </w:r>
    </w:p>
    <w:p w14:paraId="15B1D77B" w14:textId="77777777" w:rsidR="00100DA6" w:rsidRPr="00817A49" w:rsidRDefault="00817A49">
      <w:pPr>
        <w:spacing w:line="220" w:lineRule="exact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w w:val="83"/>
          <w:sz w:val="22"/>
          <w:szCs w:val="22"/>
        </w:rPr>
        <w:t xml:space="preserve">•   </w:t>
      </w:r>
      <w:r w:rsidRPr="00817A49">
        <w:rPr>
          <w:rFonts w:asciiTheme="minorHAnsi" w:eastAsia="Arial" w:hAnsiTheme="minorHAnsi" w:cstheme="minorHAnsi"/>
          <w:color w:val="111112"/>
          <w:spacing w:val="31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3"/>
          <w:position w:val="2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1"/>
          <w:w w:val="83"/>
          <w:position w:val="2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6E6E6E"/>
          <w:w w:val="83"/>
          <w:position w:val="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3"/>
          <w:position w:val="2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 xml:space="preserve">ed </w:t>
      </w:r>
      <w:r w:rsidRPr="00817A49">
        <w:rPr>
          <w:rFonts w:asciiTheme="minorHAnsi" w:eastAsia="Arial" w:hAnsiTheme="minorHAnsi" w:cstheme="minorHAnsi"/>
          <w:color w:val="3D3D3D"/>
          <w:spacing w:val="12"/>
          <w:w w:val="83"/>
          <w:position w:val="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sales</w:t>
      </w:r>
      <w:r w:rsidRPr="00817A49">
        <w:rPr>
          <w:rFonts w:asciiTheme="minorHAnsi" w:eastAsia="Arial" w:hAnsiTheme="minorHAnsi" w:cstheme="minorHAnsi"/>
          <w:color w:val="3D3D3D"/>
          <w:spacing w:val="36"/>
          <w:w w:val="83"/>
          <w:position w:val="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3"/>
          <w:position w:val="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3"/>
          <w:position w:val="2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26"/>
          <w:w w:val="83"/>
          <w:position w:val="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ma</w:t>
      </w:r>
      <w:r w:rsidRPr="00817A49">
        <w:rPr>
          <w:rFonts w:asciiTheme="minorHAnsi" w:eastAsia="Arial" w:hAnsiTheme="minorHAnsi" w:cstheme="minorHAnsi"/>
          <w:color w:val="282828"/>
          <w:w w:val="83"/>
          <w:position w:val="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1"/>
          <w:w w:val="83"/>
          <w:position w:val="2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3"/>
          <w:position w:val="2"/>
          <w:sz w:val="22"/>
          <w:szCs w:val="22"/>
        </w:rPr>
        <w:t>ti</w:t>
      </w:r>
      <w:r w:rsidRPr="00817A49">
        <w:rPr>
          <w:rFonts w:asciiTheme="minorHAnsi" w:eastAsia="Arial" w:hAnsiTheme="minorHAnsi" w:cstheme="minorHAnsi"/>
          <w:color w:val="3D3D3D"/>
          <w:spacing w:val="1"/>
          <w:w w:val="83"/>
          <w:position w:val="2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3D3D3D"/>
          <w:spacing w:val="9"/>
          <w:w w:val="83"/>
          <w:position w:val="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3"/>
          <w:position w:val="2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6E6E6E"/>
          <w:w w:val="83"/>
          <w:position w:val="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3"/>
          <w:position w:val="2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28"/>
          <w:w w:val="83"/>
          <w:position w:val="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3"/>
          <w:position w:val="2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282828"/>
          <w:w w:val="83"/>
          <w:position w:val="2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828282"/>
          <w:w w:val="83"/>
          <w:position w:val="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45454"/>
          <w:w w:val="83"/>
          <w:position w:val="2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spacing w:val="41"/>
          <w:w w:val="83"/>
          <w:position w:val="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3"/>
          <w:position w:val="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esu</w:t>
      </w:r>
      <w:r w:rsidRPr="00817A49">
        <w:rPr>
          <w:rFonts w:asciiTheme="minorHAnsi" w:eastAsia="Arial" w:hAnsiTheme="minorHAnsi" w:cstheme="minorHAnsi"/>
          <w:color w:val="282828"/>
          <w:w w:val="83"/>
          <w:position w:val="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45454"/>
          <w:w w:val="83"/>
          <w:position w:val="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ed</w:t>
      </w:r>
      <w:r w:rsidRPr="00817A49">
        <w:rPr>
          <w:rFonts w:asciiTheme="minorHAnsi" w:eastAsia="Arial" w:hAnsiTheme="minorHAnsi" w:cstheme="minorHAnsi"/>
          <w:color w:val="3D3D3D"/>
          <w:spacing w:val="41"/>
          <w:w w:val="83"/>
          <w:position w:val="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6E6E6E"/>
          <w:w w:val="83"/>
          <w:position w:val="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0"/>
          <w:w w:val="83"/>
          <w:position w:val="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3"/>
          <w:position w:val="2"/>
          <w:sz w:val="22"/>
          <w:szCs w:val="22"/>
        </w:rPr>
        <w:t>av</w:t>
      </w:r>
      <w:r w:rsidRPr="00817A49">
        <w:rPr>
          <w:rFonts w:asciiTheme="minorHAnsi" w:eastAsia="Arial" w:hAnsiTheme="minorHAnsi" w:cstheme="minorHAnsi"/>
          <w:color w:val="282828"/>
          <w:w w:val="83"/>
          <w:position w:val="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3"/>
          <w:position w:val="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3"/>
          <w:position w:val="2"/>
          <w:sz w:val="22"/>
          <w:szCs w:val="22"/>
        </w:rPr>
        <w:t>ge</w:t>
      </w:r>
      <w:r w:rsidRPr="00817A49">
        <w:rPr>
          <w:rFonts w:asciiTheme="minorHAnsi" w:eastAsia="Arial" w:hAnsiTheme="minorHAnsi" w:cstheme="minorHAnsi"/>
          <w:color w:val="3D3D3D"/>
          <w:spacing w:val="40"/>
          <w:w w:val="83"/>
          <w:position w:val="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position w:val="2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91"/>
          <w:position w:val="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1"/>
          <w:w w:val="89"/>
          <w:position w:val="2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82828"/>
          <w:w w:val="84"/>
          <w:position w:val="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96"/>
          <w:position w:val="2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3D3D3D"/>
          <w:w w:val="86"/>
          <w:position w:val="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91"/>
          <w:position w:val="2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6"/>
          <w:position w:val="2"/>
          <w:sz w:val="22"/>
          <w:szCs w:val="22"/>
        </w:rPr>
        <w:t>nu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position w:val="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6E6E6E"/>
          <w:w w:val="72"/>
          <w:position w:val="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6E6E6E"/>
          <w:spacing w:val="3"/>
          <w:position w:val="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position w:val="2"/>
          <w:sz w:val="22"/>
          <w:szCs w:val="22"/>
        </w:rPr>
        <w:t>ga</w:t>
      </w:r>
      <w:r w:rsidRPr="00817A49">
        <w:rPr>
          <w:rFonts w:asciiTheme="minorHAnsi" w:eastAsia="Arial" w:hAnsiTheme="minorHAnsi" w:cstheme="minorHAnsi"/>
          <w:color w:val="282828"/>
          <w:w w:val="84"/>
          <w:position w:val="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11112"/>
          <w:w w:val="84"/>
          <w:position w:val="2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4"/>
          <w:position w:val="2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33"/>
          <w:w w:val="84"/>
          <w:position w:val="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4"/>
          <w:position w:val="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4"/>
          <w:position w:val="2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3"/>
          <w:w w:val="84"/>
          <w:position w:val="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position w:val="2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11112"/>
          <w:w w:val="84"/>
          <w:position w:val="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4"/>
          <w:position w:val="2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color w:val="3D3D3D"/>
          <w:spacing w:val="31"/>
          <w:w w:val="84"/>
          <w:position w:val="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position w:val="2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4"/>
          <w:position w:val="2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282828"/>
          <w:spacing w:val="9"/>
          <w:w w:val="84"/>
          <w:position w:val="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position w:val="2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color w:val="545454"/>
          <w:position w:val="2"/>
          <w:sz w:val="22"/>
          <w:szCs w:val="22"/>
        </w:rPr>
        <w:t>0%</w:t>
      </w:r>
    </w:p>
    <w:p w14:paraId="62A452D0" w14:textId="77777777" w:rsidR="00100DA6" w:rsidRPr="00817A49" w:rsidRDefault="00817A49">
      <w:pPr>
        <w:spacing w:line="240" w:lineRule="exact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w w:val="81"/>
          <w:position w:val="-1"/>
          <w:sz w:val="22"/>
          <w:szCs w:val="22"/>
        </w:rPr>
        <w:t xml:space="preserve">•   </w:t>
      </w:r>
      <w:r w:rsidRPr="00817A49">
        <w:rPr>
          <w:rFonts w:asciiTheme="minorHAnsi" w:eastAsia="Arial" w:hAnsiTheme="minorHAnsi" w:cstheme="minorHAnsi"/>
          <w:color w:val="111112"/>
          <w:spacing w:val="14"/>
          <w:w w:val="81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1"/>
          <w:position w:val="3"/>
          <w:sz w:val="22"/>
          <w:szCs w:val="22"/>
        </w:rPr>
        <w:t>Cr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1"/>
          <w:position w:val="3"/>
          <w:sz w:val="22"/>
          <w:szCs w:val="22"/>
        </w:rPr>
        <w:t xml:space="preserve">ated </w:t>
      </w:r>
      <w:r w:rsidRPr="00817A49">
        <w:rPr>
          <w:rFonts w:asciiTheme="minorHAnsi" w:eastAsia="Arial" w:hAnsiTheme="minorHAnsi" w:cstheme="minorHAnsi"/>
          <w:color w:val="3D3D3D"/>
          <w:spacing w:val="19"/>
          <w:w w:val="81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1"/>
          <w:position w:val="3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3D3D3D"/>
          <w:spacing w:val="28"/>
          <w:w w:val="81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1"/>
          <w:w w:val="81"/>
          <w:position w:val="3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color w:val="3D3D3D"/>
          <w:w w:val="81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position w:val="3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1"/>
          <w:position w:val="3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45454"/>
          <w:w w:val="81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1"/>
          <w:position w:val="3"/>
          <w:sz w:val="22"/>
          <w:szCs w:val="22"/>
        </w:rPr>
        <w:t xml:space="preserve">ed </w:t>
      </w:r>
      <w:r w:rsidRPr="00817A49">
        <w:rPr>
          <w:rFonts w:asciiTheme="minorHAnsi" w:eastAsia="Arial" w:hAnsiTheme="minorHAnsi" w:cstheme="minorHAnsi"/>
          <w:color w:val="3D3D3D"/>
          <w:spacing w:val="26"/>
          <w:w w:val="81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1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8"/>
          <w:w w:val="81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position w:val="3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position w:val="3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96"/>
          <w:position w:val="3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105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w w:val="72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91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60"/>
          <w:position w:val="3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82828"/>
          <w:spacing w:val="17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76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6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91"/>
          <w:position w:val="3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spacing w:val="-5"/>
          <w:w w:val="112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0"/>
          <w:position w:val="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3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3"/>
          <w:position w:val="3"/>
          <w:sz w:val="22"/>
          <w:szCs w:val="22"/>
        </w:rPr>
        <w:t>th</w:t>
      </w:r>
      <w:r w:rsidRPr="00817A49">
        <w:rPr>
          <w:rFonts w:asciiTheme="minorHAnsi" w:eastAsia="Arial" w:hAnsiTheme="minorHAnsi" w:cstheme="minorHAnsi"/>
          <w:color w:val="3D3D3D"/>
          <w:w w:val="83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3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30"/>
          <w:w w:val="83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3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3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83"/>
          <w:position w:val="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3"/>
          <w:position w:val="3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83"/>
          <w:position w:val="3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3"/>
          <w:position w:val="3"/>
          <w:sz w:val="22"/>
          <w:szCs w:val="22"/>
        </w:rPr>
        <w:t>ted</w:t>
      </w:r>
      <w:r w:rsidRPr="00817A49">
        <w:rPr>
          <w:rFonts w:asciiTheme="minorHAnsi" w:eastAsia="Arial" w:hAnsiTheme="minorHAnsi" w:cstheme="minorHAnsi"/>
          <w:color w:val="3D3D3D"/>
          <w:spacing w:val="40"/>
          <w:w w:val="83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6E6E6E"/>
          <w:w w:val="83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83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spacing w:val="10"/>
          <w:w w:val="83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3"/>
          <w:position w:val="3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color w:val="3D3D3D"/>
          <w:w w:val="83"/>
          <w:position w:val="3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color w:val="3D3D3D"/>
          <w:spacing w:val="1"/>
          <w:w w:val="83"/>
          <w:position w:val="3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3D3D3D"/>
          <w:w w:val="83"/>
          <w:position w:val="3"/>
          <w:sz w:val="22"/>
          <w:szCs w:val="22"/>
        </w:rPr>
        <w:t>000</w:t>
      </w:r>
      <w:r w:rsidRPr="00817A49">
        <w:rPr>
          <w:rFonts w:asciiTheme="minorHAnsi" w:eastAsia="Arial" w:hAnsiTheme="minorHAnsi" w:cstheme="minorHAnsi"/>
          <w:color w:val="3D3D3D"/>
          <w:spacing w:val="38"/>
          <w:w w:val="83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0"/>
          <w:position w:val="3"/>
          <w:sz w:val="22"/>
          <w:szCs w:val="22"/>
        </w:rPr>
        <w:t>ti</w:t>
      </w:r>
      <w:r w:rsidRPr="00817A49">
        <w:rPr>
          <w:rFonts w:asciiTheme="minorHAnsi" w:eastAsia="Arial" w:hAnsiTheme="minorHAnsi" w:cstheme="minorHAnsi"/>
          <w:color w:val="3D3D3D"/>
          <w:w w:val="48"/>
          <w:position w:val="3"/>
          <w:sz w:val="22"/>
          <w:szCs w:val="22"/>
        </w:rPr>
        <w:t>ck</w:t>
      </w:r>
      <w:r w:rsidRPr="00817A49">
        <w:rPr>
          <w:rFonts w:asciiTheme="minorHAnsi" w:eastAsia="Arial" w:hAnsiTheme="minorHAnsi" w:cstheme="minorHAnsi"/>
          <w:color w:val="3D3D3D"/>
          <w:spacing w:val="1"/>
          <w:w w:val="167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6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8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ur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position w:val="3"/>
          <w:sz w:val="22"/>
          <w:szCs w:val="22"/>
        </w:rPr>
        <w:t>ch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position w:val="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color w:val="3D3D3D"/>
          <w:spacing w:val="27"/>
          <w:w w:val="86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6"/>
          <w:position w:val="3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spacing w:val="10"/>
          <w:w w:val="86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1"/>
          <w:position w:val="3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96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111112"/>
          <w:w w:val="72"/>
          <w:position w:val="3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91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position w:val="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76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8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76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91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92"/>
          <w:position w:val="3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144"/>
          <w:position w:val="3"/>
          <w:sz w:val="22"/>
          <w:szCs w:val="22"/>
        </w:rPr>
        <w:t>r</w:t>
      </w:r>
    </w:p>
    <w:p w14:paraId="5509DA31" w14:textId="77777777" w:rsidR="00100DA6" w:rsidRPr="00817A49" w:rsidRDefault="00817A49">
      <w:pPr>
        <w:spacing w:line="240" w:lineRule="exact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w w:val="82"/>
          <w:sz w:val="22"/>
          <w:szCs w:val="22"/>
        </w:rPr>
        <w:t xml:space="preserve">•   </w:t>
      </w:r>
      <w:r w:rsidRPr="00817A49">
        <w:rPr>
          <w:rFonts w:asciiTheme="minorHAnsi" w:eastAsia="Arial" w:hAnsiTheme="minorHAnsi" w:cstheme="minorHAnsi"/>
          <w:color w:val="111112"/>
          <w:spacing w:val="11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2"/>
          <w:position w:val="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2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spacing w:val="1"/>
          <w:w w:val="82"/>
          <w:position w:val="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w w:val="82"/>
          <w:position w:val="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2"/>
          <w:position w:val="4"/>
          <w:sz w:val="22"/>
          <w:szCs w:val="22"/>
        </w:rPr>
        <w:t>es</w:t>
      </w:r>
      <w:r w:rsidRPr="00817A49">
        <w:rPr>
          <w:rFonts w:asciiTheme="minorHAnsi" w:eastAsia="Arial" w:hAnsiTheme="minorHAnsi" w:cstheme="minorHAnsi"/>
          <w:color w:val="3D3D3D"/>
          <w:w w:val="82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2"/>
          <w:position w:val="4"/>
          <w:sz w:val="22"/>
          <w:szCs w:val="22"/>
        </w:rPr>
        <w:t>nt</w:t>
      </w:r>
      <w:r w:rsidRPr="00817A49">
        <w:rPr>
          <w:rFonts w:asciiTheme="minorHAnsi" w:eastAsia="Arial" w:hAnsiTheme="minorHAnsi" w:cstheme="minorHAnsi"/>
          <w:color w:val="3D3D3D"/>
          <w:w w:val="82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2"/>
          <w:position w:val="4"/>
          <w:sz w:val="22"/>
          <w:szCs w:val="22"/>
        </w:rPr>
        <w:t xml:space="preserve">d </w:t>
      </w:r>
      <w:r w:rsidRPr="00817A49">
        <w:rPr>
          <w:rFonts w:asciiTheme="minorHAnsi" w:eastAsia="Arial" w:hAnsiTheme="minorHAnsi" w:cstheme="minorHAnsi"/>
          <w:color w:val="282828"/>
          <w:spacing w:val="35"/>
          <w:w w:val="82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2"/>
          <w:position w:val="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spacing w:val="1"/>
          <w:w w:val="82"/>
          <w:position w:val="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2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22"/>
          <w:w w:val="82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2"/>
          <w:position w:val="4"/>
          <w:sz w:val="22"/>
          <w:szCs w:val="22"/>
        </w:rPr>
        <w:t>firm</w:t>
      </w:r>
      <w:r w:rsidRPr="00817A49">
        <w:rPr>
          <w:rFonts w:asciiTheme="minorHAnsi" w:eastAsia="Arial" w:hAnsiTheme="minorHAnsi" w:cstheme="minorHAnsi"/>
          <w:color w:val="282828"/>
          <w:spacing w:val="25"/>
          <w:w w:val="82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position w:val="4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D3D3D"/>
          <w:spacing w:val="1"/>
          <w:position w:val="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position w:val="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-16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11112"/>
          <w:w w:val="84"/>
          <w:position w:val="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4"/>
          <w:position w:val="4"/>
          <w:sz w:val="22"/>
          <w:szCs w:val="22"/>
        </w:rPr>
        <w:t>ed</w:t>
      </w:r>
      <w:r w:rsidRPr="00817A49">
        <w:rPr>
          <w:rFonts w:asciiTheme="minorHAnsi" w:eastAsia="Arial" w:hAnsiTheme="minorHAnsi" w:cstheme="minorHAnsi"/>
          <w:color w:val="282828"/>
          <w:w w:val="84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4"/>
          <w:position w:val="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21"/>
          <w:w w:val="84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4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4"/>
          <w:position w:val="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22"/>
          <w:w w:val="84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position w:val="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4"/>
          <w:position w:val="4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45454"/>
          <w:w w:val="84"/>
          <w:position w:val="4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4"/>
          <w:position w:val="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6E6E6E"/>
          <w:w w:val="84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4"/>
          <w:position w:val="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spacing w:val="28"/>
          <w:w w:val="84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position w:val="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4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4"/>
          <w:position w:val="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4"/>
          <w:position w:val="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4"/>
          <w:position w:val="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w w:val="84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4"/>
          <w:position w:val="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spacing w:val="1"/>
          <w:w w:val="84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4"/>
          <w:position w:val="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38"/>
          <w:w w:val="84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6E6E6E"/>
          <w:w w:val="84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4"/>
          <w:position w:val="4"/>
          <w:sz w:val="22"/>
          <w:szCs w:val="22"/>
        </w:rPr>
        <w:t>nclu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w w:val="84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4"/>
          <w:position w:val="4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82828"/>
          <w:spacing w:val="41"/>
          <w:w w:val="84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72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86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96"/>
          <w:position w:val="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91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9"/>
          <w:position w:val="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1"/>
          <w:w w:val="89"/>
          <w:position w:val="4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84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6"/>
          <w:position w:val="4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position w:val="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6E6E6E"/>
          <w:w w:val="67"/>
          <w:position w:val="4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6E6E6E"/>
          <w:spacing w:val="8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position w:val="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85"/>
          <w:position w:val="4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5"/>
          <w:position w:val="4"/>
          <w:sz w:val="22"/>
          <w:szCs w:val="22"/>
        </w:rPr>
        <w:t>ea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4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282828"/>
          <w:w w:val="85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5"/>
          <w:position w:val="4"/>
          <w:sz w:val="22"/>
          <w:szCs w:val="22"/>
        </w:rPr>
        <w:t>ng</w:t>
      </w:r>
      <w:r w:rsidRPr="00817A49">
        <w:rPr>
          <w:rFonts w:asciiTheme="minorHAnsi" w:eastAsia="Arial" w:hAnsiTheme="minorHAnsi" w:cstheme="minorHAnsi"/>
          <w:color w:val="3D3D3D"/>
          <w:spacing w:val="35"/>
          <w:w w:val="85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5"/>
          <w:position w:val="4"/>
          <w:sz w:val="22"/>
          <w:szCs w:val="22"/>
        </w:rPr>
        <w:t>gage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5"/>
          <w:position w:val="4"/>
          <w:sz w:val="22"/>
          <w:szCs w:val="22"/>
        </w:rPr>
        <w:t xml:space="preserve">ents </w:t>
      </w:r>
      <w:r w:rsidRPr="00817A49">
        <w:rPr>
          <w:rFonts w:asciiTheme="minorHAnsi" w:eastAsia="Arial" w:hAnsiTheme="minorHAnsi" w:cstheme="minorHAnsi"/>
          <w:color w:val="3D3D3D"/>
          <w:spacing w:val="8"/>
          <w:w w:val="85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5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5"/>
          <w:position w:val="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19"/>
          <w:w w:val="85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60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111112"/>
          <w:w w:val="86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position w:val="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111112"/>
          <w:w w:val="86"/>
          <w:position w:val="4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position w:val="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105"/>
          <w:position w:val="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w w:val="83"/>
          <w:position w:val="4"/>
          <w:sz w:val="22"/>
          <w:szCs w:val="22"/>
        </w:rPr>
        <w:t>ry</w:t>
      </w:r>
      <w:r w:rsidRPr="00817A49">
        <w:rPr>
          <w:rFonts w:asciiTheme="minorHAnsi" w:eastAsia="Arial" w:hAnsiTheme="minorHAnsi" w:cstheme="minorHAnsi"/>
          <w:color w:val="282828"/>
          <w:spacing w:val="3"/>
          <w:position w:val="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0"/>
          <w:position w:val="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position w:val="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position w:val="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96"/>
          <w:position w:val="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position w:val="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1"/>
          <w:position w:val="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96"/>
          <w:position w:val="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position w:val="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6E6E6E"/>
          <w:w w:val="48"/>
          <w:position w:val="4"/>
          <w:sz w:val="22"/>
          <w:szCs w:val="22"/>
        </w:rPr>
        <w:t>.</w:t>
      </w:r>
    </w:p>
    <w:p w14:paraId="76046177" w14:textId="77777777" w:rsidR="00100DA6" w:rsidRPr="00817A49" w:rsidRDefault="00817A49">
      <w:pPr>
        <w:spacing w:line="220" w:lineRule="exact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w w:val="82"/>
          <w:sz w:val="22"/>
          <w:szCs w:val="22"/>
        </w:rPr>
        <w:t xml:space="preserve">•   </w:t>
      </w:r>
      <w:r w:rsidRPr="00817A49">
        <w:rPr>
          <w:rFonts w:asciiTheme="minorHAnsi" w:eastAsia="Arial" w:hAnsiTheme="minorHAnsi" w:cstheme="minorHAnsi"/>
          <w:color w:val="111112"/>
          <w:spacing w:val="34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2"/>
          <w:position w:val="3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w w:val="82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2"/>
          <w:position w:val="3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282828"/>
          <w:w w:val="82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2"/>
          <w:position w:val="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82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2"/>
          <w:position w:val="3"/>
          <w:sz w:val="22"/>
          <w:szCs w:val="22"/>
        </w:rPr>
        <w:t xml:space="preserve">d </w:t>
      </w:r>
      <w:r w:rsidRPr="00817A49">
        <w:rPr>
          <w:rFonts w:asciiTheme="minorHAnsi" w:eastAsia="Arial" w:hAnsiTheme="minorHAnsi" w:cstheme="minorHAnsi"/>
          <w:color w:val="3D3D3D"/>
          <w:spacing w:val="8"/>
          <w:w w:val="82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2"/>
          <w:position w:val="3"/>
          <w:sz w:val="22"/>
          <w:szCs w:val="22"/>
        </w:rPr>
        <w:t>72</w:t>
      </w:r>
      <w:r w:rsidRPr="00817A49">
        <w:rPr>
          <w:rFonts w:asciiTheme="minorHAnsi" w:eastAsia="Arial" w:hAnsiTheme="minorHAnsi" w:cstheme="minorHAnsi"/>
          <w:color w:val="282828"/>
          <w:spacing w:val="21"/>
          <w:w w:val="82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5"/>
          <w:position w:val="3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spacing w:val="1"/>
          <w:w w:val="89"/>
          <w:position w:val="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position w:val="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91"/>
          <w:position w:val="3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91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6E6E6E"/>
          <w:w w:val="96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92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spacing w:val="1"/>
          <w:w w:val="92"/>
          <w:position w:val="3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6E6E6E"/>
          <w:w w:val="57"/>
          <w:position w:val="3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6E6E6E"/>
          <w:spacing w:val="18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eti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 xml:space="preserve">ng </w:t>
      </w:r>
      <w:r w:rsidRPr="00817A49">
        <w:rPr>
          <w:rFonts w:asciiTheme="minorHAnsi" w:eastAsia="Arial" w:hAnsiTheme="minorHAnsi" w:cstheme="minorHAnsi"/>
          <w:color w:val="282828"/>
          <w:spacing w:val="4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3D3D3D"/>
          <w:spacing w:val="7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4"/>
          <w:position w:val="3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282828"/>
          <w:spacing w:val="-6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-4"/>
          <w:w w:val="84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84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ng</w:t>
      </w:r>
      <w:r w:rsidRPr="00817A49">
        <w:rPr>
          <w:rFonts w:asciiTheme="minorHAnsi" w:eastAsia="Arial" w:hAnsiTheme="minorHAnsi" w:cstheme="minorHAnsi"/>
          <w:color w:val="3D3D3D"/>
          <w:spacing w:val="24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111112"/>
          <w:w w:val="84"/>
          <w:position w:val="3"/>
          <w:sz w:val="22"/>
          <w:szCs w:val="22"/>
        </w:rPr>
        <w:t>nt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spacing w:val="30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4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9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60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6"/>
          <w:position w:val="3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6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1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position w:val="3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1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3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545454"/>
          <w:w w:val="84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os</w:t>
      </w:r>
      <w:r w:rsidRPr="00817A49">
        <w:rPr>
          <w:rFonts w:asciiTheme="minorHAnsi" w:eastAsia="Arial" w:hAnsiTheme="minorHAnsi" w:cstheme="minorHAnsi"/>
          <w:color w:val="545454"/>
          <w:w w:val="84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34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da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ta</w:t>
      </w:r>
      <w:r w:rsidRPr="00817A49">
        <w:rPr>
          <w:rFonts w:asciiTheme="minorHAnsi" w:eastAsia="Arial" w:hAnsiTheme="minorHAnsi" w:cstheme="minorHAnsi"/>
          <w:color w:val="545454"/>
          <w:w w:val="84"/>
          <w:position w:val="3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 xml:space="preserve">ase </w:t>
      </w:r>
      <w:r w:rsidRPr="00817A49">
        <w:rPr>
          <w:rFonts w:asciiTheme="minorHAnsi" w:eastAsia="Arial" w:hAnsiTheme="minorHAnsi" w:cstheme="minorHAnsi"/>
          <w:color w:val="3D3D3D"/>
          <w:spacing w:val="8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position w:val="3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spacing w:val="4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4"/>
          <w:position w:val="3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8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color w:val="545454"/>
          <w:w w:val="84"/>
          <w:position w:val="3"/>
          <w:sz w:val="22"/>
          <w:szCs w:val="22"/>
        </w:rPr>
        <w:t>%</w:t>
      </w:r>
      <w:r w:rsidRPr="00817A49">
        <w:rPr>
          <w:rFonts w:asciiTheme="minorHAnsi" w:eastAsia="Arial" w:hAnsiTheme="minorHAnsi" w:cstheme="minorHAnsi"/>
          <w:color w:val="545454"/>
          <w:spacing w:val="32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4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4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4"/>
          <w:w w:val="84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828282"/>
          <w:w w:val="72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9"/>
          <w:position w:val="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91"/>
          <w:position w:val="3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96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1"/>
          <w:w w:val="81"/>
          <w:position w:val="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position w:val="3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8"/>
          <w:position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77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91"/>
          <w:position w:val="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3"/>
          <w:position w:val="3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3"/>
          <w:position w:val="3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82828"/>
          <w:spacing w:val="1"/>
          <w:w w:val="95"/>
          <w:position w:val="3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w w:val="90"/>
          <w:position w:val="3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spacing w:val="1"/>
          <w:w w:val="90"/>
          <w:position w:val="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position w:val="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91"/>
          <w:position w:val="3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6E6E6E"/>
          <w:w w:val="57"/>
          <w:position w:val="3"/>
          <w:sz w:val="22"/>
          <w:szCs w:val="22"/>
        </w:rPr>
        <w:t>.</w:t>
      </w:r>
    </w:p>
    <w:p w14:paraId="211C0001" w14:textId="77777777" w:rsidR="00100DA6" w:rsidRPr="00817A49" w:rsidRDefault="00100DA6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4A38DDE3" w14:textId="77777777" w:rsidR="00100DA6" w:rsidRPr="00817A49" w:rsidRDefault="00817A49">
      <w:pPr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color w:val="111112"/>
          <w:w w:val="83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color w:val="111112"/>
          <w:spacing w:val="8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3"/>
          <w:sz w:val="22"/>
          <w:szCs w:val="22"/>
        </w:rPr>
        <w:t>RCH</w:t>
      </w:r>
      <w:r w:rsidRPr="00817A49">
        <w:rPr>
          <w:rFonts w:asciiTheme="minorHAnsi" w:eastAsia="Arial" w:hAnsiTheme="minorHAnsi" w:cstheme="minorHAnsi"/>
          <w:b/>
          <w:color w:val="282828"/>
          <w:spacing w:val="6"/>
          <w:w w:val="83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color w:val="111112"/>
          <w:spacing w:val="6"/>
          <w:w w:val="8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3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11112"/>
          <w:w w:val="83"/>
          <w:sz w:val="22"/>
          <w:szCs w:val="22"/>
        </w:rPr>
        <w:t xml:space="preserve">T </w:t>
      </w:r>
      <w:r w:rsidRPr="00817A49">
        <w:rPr>
          <w:rFonts w:asciiTheme="minorHAnsi" w:eastAsia="Arial" w:hAnsiTheme="minorHAnsi" w:cstheme="minorHAnsi"/>
          <w:b/>
          <w:color w:val="111112"/>
          <w:spacing w:val="1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3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3"/>
          <w:sz w:val="22"/>
          <w:szCs w:val="22"/>
        </w:rPr>
        <w:t>SEB</w:t>
      </w:r>
      <w:r w:rsidRPr="00817A49">
        <w:rPr>
          <w:rFonts w:asciiTheme="minorHAnsi" w:eastAsia="Arial" w:hAnsiTheme="minorHAnsi" w:cstheme="minorHAnsi"/>
          <w:b/>
          <w:color w:val="111112"/>
          <w:spacing w:val="6"/>
          <w:w w:val="83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282828"/>
          <w:spacing w:val="4"/>
          <w:w w:val="83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color w:val="282828"/>
          <w:w w:val="83"/>
          <w:sz w:val="22"/>
          <w:szCs w:val="22"/>
        </w:rPr>
        <w:t>L.</w:t>
      </w:r>
      <w:r w:rsidRPr="00817A49">
        <w:rPr>
          <w:rFonts w:asciiTheme="minorHAnsi" w:eastAsia="Arial" w:hAnsiTheme="minorHAnsi" w:cstheme="minorHAnsi"/>
          <w:b/>
          <w:color w:val="282828"/>
          <w:spacing w:val="39"/>
          <w:w w:val="8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282828"/>
          <w:spacing w:val="2"/>
          <w:w w:val="73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111112"/>
          <w:spacing w:val="6"/>
          <w:w w:val="88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b/>
          <w:color w:val="282828"/>
          <w:w w:val="64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b/>
          <w:color w:val="282828"/>
          <w:spacing w:val="19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7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545454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979797"/>
          <w:w w:val="6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979797"/>
          <w:spacing w:val="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2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2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w w:val="82"/>
          <w:sz w:val="22"/>
          <w:szCs w:val="22"/>
        </w:rPr>
        <w:t xml:space="preserve">                                                                                   </w:t>
      </w:r>
      <w:r w:rsidRPr="00817A49">
        <w:rPr>
          <w:rFonts w:asciiTheme="minorHAnsi" w:eastAsia="Arial" w:hAnsiTheme="minorHAnsi" w:cstheme="minorHAnsi"/>
          <w:color w:val="3D3D3D"/>
          <w:spacing w:val="28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282828"/>
          <w:spacing w:val="3"/>
          <w:w w:val="82"/>
          <w:sz w:val="22"/>
          <w:szCs w:val="22"/>
        </w:rPr>
        <w:t>J</w:t>
      </w:r>
      <w:r w:rsidRPr="00817A49">
        <w:rPr>
          <w:rFonts w:asciiTheme="minorHAnsi" w:eastAsia="Arial" w:hAnsiTheme="minorHAnsi" w:cstheme="minorHAnsi"/>
          <w:b/>
          <w:color w:val="282828"/>
          <w:spacing w:val="4"/>
          <w:w w:val="82"/>
          <w:sz w:val="22"/>
          <w:szCs w:val="22"/>
        </w:rPr>
        <w:t>un</w:t>
      </w:r>
      <w:r w:rsidRPr="00817A49">
        <w:rPr>
          <w:rFonts w:asciiTheme="minorHAnsi" w:eastAsia="Arial" w:hAnsiTheme="minorHAnsi" w:cstheme="minorHAnsi"/>
          <w:b/>
          <w:color w:val="111112"/>
          <w:w w:val="82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11112"/>
          <w:spacing w:val="37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282828"/>
          <w:spacing w:val="3"/>
          <w:w w:val="59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91"/>
          <w:sz w:val="22"/>
          <w:szCs w:val="22"/>
        </w:rPr>
        <w:t>9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7"/>
          <w:sz w:val="22"/>
          <w:szCs w:val="22"/>
        </w:rPr>
        <w:t>9</w:t>
      </w:r>
      <w:r w:rsidRPr="00817A49">
        <w:rPr>
          <w:rFonts w:asciiTheme="minorHAnsi" w:eastAsia="Arial" w:hAnsiTheme="minorHAnsi" w:cstheme="minorHAnsi"/>
          <w:b/>
          <w:color w:val="111112"/>
          <w:w w:val="78"/>
          <w:sz w:val="22"/>
          <w:szCs w:val="22"/>
        </w:rPr>
        <w:t>8</w:t>
      </w:r>
      <w:r w:rsidRPr="00817A49">
        <w:rPr>
          <w:rFonts w:asciiTheme="minorHAnsi" w:eastAsia="Arial" w:hAnsiTheme="minorHAnsi" w:cstheme="minorHAnsi"/>
          <w:b/>
          <w:color w:val="111112"/>
          <w:spacing w:val="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w w:val="138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b/>
          <w:color w:val="111112"/>
          <w:spacing w:val="-3"/>
          <w:w w:val="13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4"/>
          <w:sz w:val="22"/>
          <w:szCs w:val="22"/>
        </w:rPr>
        <w:t>No</w:t>
      </w:r>
      <w:r w:rsidRPr="00817A49">
        <w:rPr>
          <w:rFonts w:asciiTheme="minorHAnsi" w:eastAsia="Arial" w:hAnsiTheme="minorHAnsi" w:cstheme="minorHAnsi"/>
          <w:b/>
          <w:color w:val="111112"/>
          <w:spacing w:val="3"/>
          <w:w w:val="84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11112"/>
          <w:spacing w:val="5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4"/>
          <w:sz w:val="22"/>
          <w:szCs w:val="22"/>
        </w:rPr>
        <w:t>be</w:t>
      </w:r>
      <w:r w:rsidRPr="00817A49">
        <w:rPr>
          <w:rFonts w:asciiTheme="minorHAnsi" w:eastAsia="Arial" w:hAnsiTheme="minorHAnsi" w:cstheme="minorHAnsi"/>
          <w:b/>
          <w:color w:val="282828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282828"/>
          <w:spacing w:val="2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78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b/>
          <w:color w:val="111112"/>
          <w:spacing w:val="4"/>
          <w:w w:val="82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b/>
          <w:color w:val="282828"/>
          <w:spacing w:val="4"/>
          <w:w w:val="87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b/>
          <w:color w:val="111112"/>
          <w:w w:val="82"/>
          <w:sz w:val="22"/>
          <w:szCs w:val="22"/>
        </w:rPr>
        <w:t>2</w:t>
      </w:r>
    </w:p>
    <w:p w14:paraId="02A517CC" w14:textId="77777777" w:rsidR="00100DA6" w:rsidRPr="00817A49" w:rsidRDefault="00817A49">
      <w:pPr>
        <w:spacing w:before="71"/>
        <w:ind w:left="130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111112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3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282828"/>
          <w:w w:val="87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i/>
          <w:color w:val="282828"/>
          <w:spacing w:val="10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111112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1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6E6E6E"/>
          <w:w w:val="88"/>
          <w:sz w:val="22"/>
          <w:szCs w:val="22"/>
        </w:rPr>
        <w:t>(</w:t>
      </w:r>
      <w:r w:rsidRPr="00817A49">
        <w:rPr>
          <w:rFonts w:asciiTheme="minorHAnsi" w:eastAsia="Arial" w:hAnsiTheme="minorHAnsi" w:cstheme="minorHAnsi"/>
          <w:color w:val="3D3D3D"/>
          <w:spacing w:val="1"/>
          <w:w w:val="71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545454"/>
          <w:spacing w:val="1"/>
          <w:w w:val="81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6E6E6E"/>
          <w:w w:val="125"/>
          <w:sz w:val="22"/>
          <w:szCs w:val="22"/>
        </w:rPr>
        <w:t>/</w:t>
      </w:r>
      <w:r w:rsidRPr="00817A49">
        <w:rPr>
          <w:rFonts w:asciiTheme="minorHAnsi" w:eastAsia="Arial" w:hAnsiTheme="minorHAnsi" w:cstheme="minorHAnsi"/>
          <w:color w:val="545454"/>
          <w:w w:val="9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545454"/>
          <w:spacing w:val="1"/>
          <w:w w:val="105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111112"/>
          <w:w w:val="192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111112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67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6E6E6E"/>
          <w:spacing w:val="1"/>
          <w:w w:val="81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6E6E6E"/>
          <w:w w:val="115"/>
          <w:sz w:val="22"/>
          <w:szCs w:val="22"/>
        </w:rPr>
        <w:t>/</w:t>
      </w:r>
      <w:r w:rsidRPr="00817A49">
        <w:rPr>
          <w:rFonts w:asciiTheme="minorHAnsi" w:eastAsia="Arial" w:hAnsiTheme="minorHAnsi" w:cstheme="minorHAnsi"/>
          <w:color w:val="545454"/>
          <w:w w:val="9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color w:val="545454"/>
          <w:w w:val="80"/>
          <w:sz w:val="22"/>
          <w:szCs w:val="22"/>
        </w:rPr>
        <w:t>)</w:t>
      </w:r>
    </w:p>
    <w:p w14:paraId="128EA7C8" w14:textId="77777777" w:rsidR="00100DA6" w:rsidRPr="00817A49" w:rsidRDefault="00817A49">
      <w:pPr>
        <w:spacing w:before="9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11112"/>
          <w:spacing w:val="1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45454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545454"/>
          <w:w w:val="53"/>
          <w:sz w:val="22"/>
          <w:szCs w:val="22"/>
        </w:rPr>
        <w:t>tl</w:t>
      </w:r>
      <w:r w:rsidRPr="00817A49">
        <w:rPr>
          <w:rFonts w:asciiTheme="minorHAnsi" w:eastAsia="Arial" w:hAnsiTheme="minorHAnsi" w:cstheme="minorHAnsi"/>
          <w:color w:val="282828"/>
          <w:w w:val="122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282828"/>
          <w:spacing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545454"/>
          <w:spacing w:val="18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sz w:val="22"/>
          <w:szCs w:val="22"/>
        </w:rPr>
        <w:t>7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8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%</w:t>
      </w:r>
      <w:r w:rsidRPr="00817A49">
        <w:rPr>
          <w:rFonts w:asciiTheme="minorHAnsi" w:eastAsia="Arial" w:hAnsiTheme="minorHAnsi" w:cstheme="minorHAnsi"/>
          <w:color w:val="545454"/>
          <w:spacing w:val="12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6E6E6E"/>
          <w:w w:val="86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6E6E6E"/>
          <w:spacing w:val="11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82828"/>
          <w:w w:val="6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82828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or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22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vert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spacing w:val="1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82828"/>
          <w:spacing w:val="23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spo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so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6E6E6E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ps</w:t>
      </w:r>
      <w:r w:rsidRPr="00817A49">
        <w:rPr>
          <w:rFonts w:asciiTheme="minorHAnsi" w:eastAsia="Arial" w:hAnsiTheme="minorHAnsi" w:cstheme="minorHAnsi"/>
          <w:color w:val="3D3D3D"/>
          <w:spacing w:val="21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111112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spacing w:val="15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on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ri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1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29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si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gnif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1"/>
          <w:w w:val="87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spacing w:val="14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z w:val="22"/>
          <w:szCs w:val="22"/>
        </w:rPr>
        <w:t>to</w:t>
      </w:r>
      <w:r w:rsidRPr="00817A49">
        <w:rPr>
          <w:rFonts w:asciiTheme="minorHAnsi" w:eastAsia="Arial" w:hAnsiTheme="minorHAnsi" w:cstheme="minorHAnsi"/>
          <w:color w:val="3D3D3D"/>
          <w:spacing w:val="-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he</w:t>
      </w:r>
      <w:r w:rsidRPr="00817A49">
        <w:rPr>
          <w:rFonts w:asciiTheme="minorHAnsi" w:eastAsia="Arial" w:hAnsiTheme="minorHAnsi" w:cstheme="minorHAnsi"/>
          <w:color w:val="3D3D3D"/>
          <w:spacing w:val="10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145"/>
          <w:sz w:val="22"/>
          <w:szCs w:val="22"/>
        </w:rPr>
        <w:t>4</w:t>
      </w:r>
      <w:r w:rsidRPr="00817A49">
        <w:rPr>
          <w:rFonts w:asciiTheme="minorHAnsi" w:eastAsia="Arial" w:hAnsiTheme="minorHAnsi" w:cstheme="minorHAnsi"/>
          <w:color w:val="545454"/>
          <w:spacing w:val="-16"/>
          <w:w w:val="14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6E6E6E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ghe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spacing w:val="18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20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spacing w:val="-5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6E6E6E"/>
          <w:w w:val="85"/>
          <w:sz w:val="22"/>
          <w:szCs w:val="22"/>
        </w:rPr>
        <w:t>fi</w:t>
      </w:r>
      <w:r w:rsidRPr="00817A49">
        <w:rPr>
          <w:rFonts w:asciiTheme="minorHAnsi" w:eastAsia="Arial" w:hAnsiTheme="minorHAnsi" w:cstheme="minorHAnsi"/>
          <w:color w:val="282828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979797"/>
          <w:w w:val="67"/>
          <w:sz w:val="22"/>
          <w:szCs w:val="22"/>
        </w:rPr>
        <w:t>.</w:t>
      </w:r>
    </w:p>
    <w:p w14:paraId="05C75FC1" w14:textId="77777777" w:rsidR="00100DA6" w:rsidRPr="00817A49" w:rsidRDefault="00817A49">
      <w:pPr>
        <w:spacing w:before="24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11112"/>
          <w:spacing w:val="1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aged</w:t>
      </w:r>
      <w:r w:rsidRPr="00817A49">
        <w:rPr>
          <w:rFonts w:asciiTheme="minorHAnsi" w:eastAsia="Arial" w:hAnsiTheme="minorHAnsi" w:cstheme="minorHAnsi"/>
          <w:color w:val="3D3D3D"/>
          <w:spacing w:val="4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wo</w:t>
      </w:r>
      <w:r w:rsidRPr="00817A49">
        <w:rPr>
          <w:rFonts w:asciiTheme="minorHAnsi" w:eastAsia="Arial" w:hAnsiTheme="minorHAnsi" w:cstheme="minorHAnsi"/>
          <w:color w:val="3D3D3D"/>
          <w:spacing w:val="1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ll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ti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3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and</w:t>
      </w:r>
      <w:r w:rsidRPr="00817A49">
        <w:rPr>
          <w:rFonts w:asciiTheme="minorHAnsi" w:eastAsia="Arial" w:hAnsiTheme="minorHAnsi" w:cstheme="minorHAnsi"/>
          <w:color w:val="3D3D3D"/>
          <w:spacing w:val="2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7</w:t>
      </w:r>
      <w:r w:rsidRPr="00817A49">
        <w:rPr>
          <w:rFonts w:asciiTheme="minorHAnsi" w:eastAsia="Arial" w:hAnsiTheme="minorHAnsi" w:cstheme="minorHAnsi"/>
          <w:color w:val="282828"/>
          <w:spacing w:val="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w w:val="88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3D3D3D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ff</w:t>
      </w:r>
      <w:r w:rsidRPr="00817A49">
        <w:rPr>
          <w:rFonts w:asciiTheme="minorHAnsi" w:eastAsia="Arial" w:hAnsiTheme="minorHAnsi" w:cstheme="minorHAnsi"/>
          <w:color w:val="282828"/>
          <w:spacing w:val="1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22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3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ope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828282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 xml:space="preserve">s </w:t>
      </w:r>
      <w:r w:rsidRPr="00817A49">
        <w:rPr>
          <w:rFonts w:asciiTheme="minorHAnsi" w:eastAsia="Arial" w:hAnsiTheme="minorHAnsi" w:cstheme="minorHAnsi"/>
          <w:color w:val="3D3D3D"/>
          <w:spacing w:val="1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ith</w:t>
      </w:r>
      <w:r w:rsidRPr="00817A49">
        <w:rPr>
          <w:rFonts w:asciiTheme="minorHAnsi" w:eastAsia="Arial" w:hAnsiTheme="minorHAnsi" w:cstheme="minorHAnsi"/>
          <w:color w:val="3D3D3D"/>
          <w:spacing w:val="2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ell-de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fi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 xml:space="preserve">ned </w:t>
      </w:r>
      <w:r w:rsidRPr="00817A49">
        <w:rPr>
          <w:rFonts w:asciiTheme="minorHAnsi" w:eastAsia="Arial" w:hAnsiTheme="minorHAnsi" w:cstheme="minorHAnsi"/>
          <w:color w:val="3D3D3D"/>
          <w:spacing w:val="19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udge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32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an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1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strict</w:t>
      </w:r>
      <w:r w:rsidRPr="00817A49">
        <w:rPr>
          <w:rFonts w:asciiTheme="minorHAnsi" w:eastAsia="Arial" w:hAnsiTheme="minorHAnsi" w:cstheme="minorHAnsi"/>
          <w:color w:val="3D3D3D"/>
          <w:spacing w:val="2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2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0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828282"/>
          <w:w w:val="57"/>
          <w:sz w:val="22"/>
          <w:szCs w:val="22"/>
        </w:rPr>
        <w:t>.</w:t>
      </w:r>
    </w:p>
    <w:p w14:paraId="4CB12D27" w14:textId="77777777" w:rsidR="00100DA6" w:rsidRPr="00817A49" w:rsidRDefault="00817A49">
      <w:pPr>
        <w:spacing w:before="42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11112"/>
          <w:spacing w:val="1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Co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-4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din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ed</w:t>
      </w:r>
      <w:r w:rsidRPr="00817A49">
        <w:rPr>
          <w:rFonts w:asciiTheme="minorHAnsi" w:eastAsia="Arial" w:hAnsiTheme="minorHAnsi" w:cstheme="minorHAnsi"/>
          <w:color w:val="3D3D3D"/>
          <w:spacing w:val="27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dge</w:t>
      </w:r>
      <w:r w:rsidRPr="00817A49">
        <w:rPr>
          <w:rFonts w:asciiTheme="minorHAnsi" w:eastAsia="Arial" w:hAnsiTheme="minorHAnsi" w:cstheme="minorHAnsi"/>
          <w:color w:val="545454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spacing w:val="14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11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w w:val="38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545454"/>
          <w:spacing w:val="2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P&amp;L</w:t>
      </w:r>
      <w:r w:rsidRPr="00817A49">
        <w:rPr>
          <w:rFonts w:asciiTheme="minorHAnsi" w:eastAsia="Arial" w:hAnsiTheme="minorHAnsi" w:cstheme="minorHAnsi"/>
          <w:color w:val="282828"/>
          <w:spacing w:val="1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545454"/>
          <w:w w:val="9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6E6E6E"/>
          <w:w w:val="48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6E6E6E"/>
          <w:spacing w:val="1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ca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545454"/>
          <w:spacing w:val="1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90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45454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6E6E6E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6E6E6E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2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2"/>
          <w:sz w:val="22"/>
          <w:szCs w:val="22"/>
        </w:rPr>
        <w:t>nd</w:t>
      </w:r>
      <w:r w:rsidRPr="00817A49">
        <w:rPr>
          <w:rFonts w:asciiTheme="minorHAnsi" w:eastAsia="Arial" w:hAnsiTheme="minorHAnsi" w:cstheme="minorHAnsi"/>
          <w:color w:val="3D3D3D"/>
          <w:spacing w:val="24"/>
          <w:w w:val="8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45454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spacing w:val="-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z w:val="22"/>
          <w:szCs w:val="22"/>
        </w:rPr>
        <w:t>of</w:t>
      </w:r>
      <w:r w:rsidRPr="00817A49">
        <w:rPr>
          <w:rFonts w:asciiTheme="minorHAnsi" w:eastAsia="Arial" w:hAnsiTheme="minorHAnsi" w:cstheme="minorHAnsi"/>
          <w:color w:val="3D3D3D"/>
          <w:spacing w:val="-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us</w:t>
      </w:r>
      <w:r w:rsidRPr="00817A49">
        <w:rPr>
          <w:rFonts w:asciiTheme="minorHAnsi" w:eastAsia="Arial" w:hAnsiTheme="minorHAnsi" w:cstheme="minorHAnsi"/>
          <w:color w:val="111112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31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it</w:t>
      </w:r>
      <w:r w:rsidRPr="00817A49">
        <w:rPr>
          <w:rFonts w:asciiTheme="minorHAnsi" w:eastAsia="Arial" w:hAnsiTheme="minorHAnsi" w:cstheme="minorHAnsi"/>
          <w:color w:val="282828"/>
          <w:spacing w:val="9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1"/>
          <w:w w:val="9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6E6E6E"/>
          <w:w w:val="57"/>
          <w:sz w:val="22"/>
          <w:szCs w:val="22"/>
        </w:rPr>
        <w:t>.</w:t>
      </w:r>
    </w:p>
    <w:p w14:paraId="441E1A4B" w14:textId="77777777" w:rsidR="00100DA6" w:rsidRPr="00817A49" w:rsidRDefault="00817A49">
      <w:pPr>
        <w:spacing w:before="71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i/>
          <w:color w:val="282828"/>
          <w:spacing w:val="2"/>
          <w:w w:val="87"/>
          <w:sz w:val="22"/>
          <w:szCs w:val="22"/>
        </w:rPr>
        <w:lastRenderedPageBreak/>
        <w:t>M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282828"/>
          <w:spacing w:val="-3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282828"/>
          <w:spacing w:val="1"/>
          <w:w w:val="87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i/>
          <w:color w:val="282828"/>
          <w:spacing w:val="1"/>
          <w:w w:val="87"/>
          <w:sz w:val="22"/>
          <w:szCs w:val="22"/>
        </w:rPr>
        <w:t>ti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i/>
          <w:color w:val="111112"/>
          <w:w w:val="87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9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i/>
          <w:color w:val="282828"/>
          <w:spacing w:val="2"/>
          <w:w w:val="87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2"/>
          <w:w w:val="87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i/>
          <w:color w:val="111112"/>
          <w:spacing w:val="1"/>
          <w:w w:val="87"/>
          <w:sz w:val="22"/>
          <w:szCs w:val="22"/>
        </w:rPr>
        <w:t>age</w:t>
      </w:r>
      <w:r w:rsidRPr="00817A49">
        <w:rPr>
          <w:rFonts w:asciiTheme="minorHAnsi" w:eastAsia="Arial" w:hAnsiTheme="minorHAnsi" w:cstheme="minorHAnsi"/>
          <w:b/>
          <w:i/>
          <w:color w:val="282828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i/>
          <w:color w:val="282828"/>
          <w:spacing w:val="11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6E6E6E"/>
          <w:w w:val="80"/>
          <w:sz w:val="22"/>
          <w:szCs w:val="22"/>
        </w:rPr>
        <w:t>(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6</w:t>
      </w:r>
      <w:r w:rsidRPr="00817A49">
        <w:rPr>
          <w:rFonts w:asciiTheme="minorHAnsi" w:eastAsia="Arial" w:hAnsiTheme="minorHAnsi" w:cstheme="minorHAnsi"/>
          <w:color w:val="3D3D3D"/>
          <w:w w:val="89"/>
          <w:sz w:val="22"/>
          <w:szCs w:val="22"/>
        </w:rPr>
        <w:t>/</w:t>
      </w:r>
      <w:r w:rsidRPr="00817A49">
        <w:rPr>
          <w:rFonts w:asciiTheme="minorHAnsi" w:eastAsia="Arial" w:hAnsiTheme="minorHAnsi" w:cstheme="minorHAnsi"/>
          <w:color w:val="3D3D3D"/>
          <w:spacing w:val="1"/>
          <w:w w:val="89"/>
          <w:sz w:val="22"/>
          <w:szCs w:val="22"/>
        </w:rPr>
        <w:t>9</w:t>
      </w:r>
      <w:r w:rsidRPr="00817A49">
        <w:rPr>
          <w:rFonts w:asciiTheme="minorHAnsi" w:eastAsia="Arial" w:hAnsiTheme="minorHAnsi" w:cstheme="minorHAnsi"/>
          <w:color w:val="545454"/>
          <w:w w:val="110"/>
          <w:sz w:val="22"/>
          <w:szCs w:val="22"/>
        </w:rPr>
        <w:t>8</w:t>
      </w:r>
      <w:r w:rsidRPr="00817A49">
        <w:rPr>
          <w:rFonts w:asciiTheme="minorHAnsi" w:eastAsia="Arial" w:hAnsiTheme="minorHAnsi" w:cstheme="minorHAnsi"/>
          <w:color w:val="111112"/>
          <w:w w:val="192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111112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67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545454"/>
          <w:w w:val="99"/>
          <w:sz w:val="22"/>
          <w:szCs w:val="22"/>
        </w:rPr>
        <w:t>/0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w w:val="72"/>
          <w:sz w:val="22"/>
          <w:szCs w:val="22"/>
        </w:rPr>
        <w:t>)</w:t>
      </w:r>
    </w:p>
    <w:p w14:paraId="51E38304" w14:textId="77777777" w:rsidR="00100DA6" w:rsidRPr="00817A49" w:rsidRDefault="00817A49">
      <w:pPr>
        <w:spacing w:before="28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11112"/>
          <w:spacing w:val="10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545454"/>
          <w:spacing w:val="1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ted</w:t>
      </w:r>
      <w:r w:rsidRPr="00817A49">
        <w:rPr>
          <w:rFonts w:asciiTheme="minorHAnsi" w:eastAsia="Arial" w:hAnsiTheme="minorHAnsi" w:cstheme="minorHAnsi"/>
          <w:color w:val="3D3D3D"/>
          <w:spacing w:val="39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6E6E6E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spacing w:val="15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45454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6E6E6E"/>
          <w:w w:val="5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6E6E6E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wh</w:t>
      </w:r>
      <w:r w:rsidRPr="00817A49">
        <w:rPr>
          <w:rFonts w:asciiTheme="minorHAnsi" w:eastAsia="Arial" w:hAnsiTheme="minorHAnsi" w:cstheme="minorHAnsi"/>
          <w:color w:val="111112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545454"/>
          <w:spacing w:val="26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6E6E6E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6E6E6E"/>
          <w:w w:val="86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24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7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71"/>
          <w:sz w:val="22"/>
          <w:szCs w:val="22"/>
        </w:rPr>
        <w:t xml:space="preserve">n </w:t>
      </w:r>
      <w:r w:rsidRPr="00817A49">
        <w:rPr>
          <w:rFonts w:asciiTheme="minorHAnsi" w:eastAsia="Arial" w:hAnsiTheme="minorHAnsi" w:cstheme="minorHAnsi"/>
          <w:color w:val="3D3D3D"/>
          <w:spacing w:val="3"/>
          <w:w w:val="7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7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spacing w:val="23"/>
          <w:w w:val="7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71"/>
          <w:sz w:val="22"/>
          <w:szCs w:val="22"/>
        </w:rPr>
        <w:t>5</w:t>
      </w:r>
      <w:r w:rsidRPr="00817A49">
        <w:rPr>
          <w:rFonts w:asciiTheme="minorHAnsi" w:eastAsia="Arial" w:hAnsiTheme="minorHAnsi" w:cstheme="minorHAnsi"/>
          <w:color w:val="3D3D3D"/>
          <w:spacing w:val="32"/>
          <w:w w:val="7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828282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te</w:t>
      </w:r>
      <w:r w:rsidRPr="00817A49">
        <w:rPr>
          <w:rFonts w:asciiTheme="minorHAnsi" w:eastAsia="Arial" w:hAnsiTheme="minorHAnsi" w:cstheme="minorHAnsi"/>
          <w:color w:val="3D3D3D"/>
          <w:spacing w:val="15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282828"/>
          <w:spacing w:val="1"/>
          <w:w w:val="8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7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spacing w:val="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45454"/>
          <w:spacing w:val="1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545454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828282"/>
          <w:w w:val="84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828282"/>
          <w:spacing w:val="2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tu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ri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 xml:space="preserve">g </w:t>
      </w:r>
      <w:r w:rsidRPr="00817A49">
        <w:rPr>
          <w:rFonts w:asciiTheme="minorHAnsi" w:eastAsia="Arial" w:hAnsiTheme="minorHAnsi" w:cstheme="minorHAnsi"/>
          <w:color w:val="282828"/>
          <w:spacing w:val="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6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saga</w:t>
      </w:r>
      <w:r w:rsidRPr="00817A49">
        <w:rPr>
          <w:rFonts w:asciiTheme="minorHAnsi" w:eastAsia="Arial" w:hAnsiTheme="minorHAnsi" w:cstheme="minorHAnsi"/>
          <w:color w:val="3D3D3D"/>
          <w:spacing w:val="18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w w:val="84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545454"/>
          <w:spacing w:val="24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D3D3D"/>
          <w:spacing w:val="10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8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spacing w:val="1"/>
          <w:w w:val="88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8"/>
          <w:sz w:val="22"/>
          <w:szCs w:val="22"/>
        </w:rPr>
        <w:t>rk</w:t>
      </w:r>
      <w:r w:rsidRPr="00817A49">
        <w:rPr>
          <w:rFonts w:asciiTheme="minorHAnsi" w:eastAsia="Arial" w:hAnsiTheme="minorHAnsi" w:cstheme="minorHAnsi"/>
          <w:color w:val="282828"/>
          <w:spacing w:val="4"/>
          <w:w w:val="8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282828"/>
          <w:w w:val="88"/>
          <w:sz w:val="22"/>
          <w:szCs w:val="22"/>
        </w:rPr>
        <w:t>an</w:t>
      </w:r>
      <w:r w:rsidRPr="00817A49">
        <w:rPr>
          <w:rFonts w:asciiTheme="minorHAnsi" w:eastAsia="Arial" w:hAnsiTheme="minorHAnsi" w:cstheme="minorHAnsi"/>
          <w:color w:val="3D3D3D"/>
          <w:spacing w:val="1"/>
          <w:w w:val="88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ees</w:t>
      </w:r>
      <w:r w:rsidRPr="00817A49">
        <w:rPr>
          <w:rFonts w:asciiTheme="minorHAnsi" w:eastAsia="Arial" w:hAnsiTheme="minorHAnsi" w:cstheme="minorHAnsi"/>
          <w:color w:val="3D3D3D"/>
          <w:spacing w:val="21"/>
          <w:w w:val="8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8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111112"/>
          <w:w w:val="88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spacing w:val="1"/>
          <w:w w:val="88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545454"/>
          <w:w w:val="88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3D3D3D"/>
          <w:spacing w:val="1"/>
          <w:w w:val="88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8"/>
          <w:sz w:val="22"/>
          <w:szCs w:val="22"/>
        </w:rPr>
        <w:t>r</w:t>
      </w:r>
    </w:p>
    <w:p w14:paraId="20260D24" w14:textId="77777777" w:rsidR="00100DA6" w:rsidRPr="00817A49" w:rsidRDefault="00817A49">
      <w:pPr>
        <w:spacing w:before="18"/>
        <w:ind w:left="446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Ro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spacing w:val="22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tau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282828"/>
          <w:spacing w:val="13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wh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spacing w:val="18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26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71"/>
          <w:sz w:val="22"/>
          <w:szCs w:val="22"/>
        </w:rPr>
        <w:t xml:space="preserve">in </w:t>
      </w:r>
      <w:r w:rsidRPr="00817A49">
        <w:rPr>
          <w:rFonts w:asciiTheme="minorHAnsi" w:eastAsia="Arial" w:hAnsiTheme="minorHAnsi" w:cstheme="minorHAnsi"/>
          <w:color w:val="3D3D3D"/>
          <w:spacing w:val="3"/>
          <w:w w:val="7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11112"/>
          <w:spacing w:val="1"/>
          <w:w w:val="7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9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45454"/>
          <w:w w:val="10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w w:val="48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545454"/>
          <w:spacing w:val="22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lt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ing</w:t>
      </w:r>
      <w:r w:rsidRPr="00817A49">
        <w:rPr>
          <w:rFonts w:asciiTheme="minorHAnsi" w:eastAsia="Arial" w:hAnsiTheme="minorHAnsi" w:cstheme="minorHAnsi"/>
          <w:color w:val="3D3D3D"/>
          <w:spacing w:val="41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spacing w:val="1"/>
          <w:w w:val="57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3D3D3D"/>
          <w:spacing w:val="1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color w:val="3D3D3D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re</w:t>
      </w:r>
      <w:r w:rsidRPr="00817A49">
        <w:rPr>
          <w:rFonts w:asciiTheme="minorHAnsi" w:eastAsia="Arial" w:hAnsiTheme="minorHAnsi" w:cstheme="minorHAnsi"/>
          <w:color w:val="3D3D3D"/>
          <w:spacing w:val="12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rr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en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31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dva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23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7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545454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282828"/>
          <w:spacing w:val="1"/>
          <w:w w:val="90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ales</w:t>
      </w:r>
      <w:r w:rsidRPr="00817A49">
        <w:rPr>
          <w:rFonts w:asciiTheme="minorHAnsi" w:eastAsia="Arial" w:hAnsiTheme="minorHAnsi" w:cstheme="minorHAnsi"/>
          <w:color w:val="3D3D3D"/>
          <w:spacing w:val="18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282828"/>
          <w:spacing w:val="-3"/>
          <w:w w:val="85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82828"/>
          <w:spacing w:val="24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5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11112"/>
          <w:spacing w:val="1"/>
          <w:w w:val="85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color w:val="6E6E6E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12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w w:val="9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6E6E6E"/>
          <w:w w:val="57"/>
          <w:sz w:val="22"/>
          <w:szCs w:val="22"/>
        </w:rPr>
        <w:t>.</w:t>
      </w:r>
    </w:p>
    <w:p w14:paraId="6ED2EC00" w14:textId="77777777" w:rsidR="00100DA6" w:rsidRPr="00817A49" w:rsidRDefault="00817A49">
      <w:pPr>
        <w:spacing w:before="28" w:line="200" w:lineRule="exact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111112"/>
          <w:position w:val="-1"/>
          <w:sz w:val="22"/>
          <w:szCs w:val="22"/>
        </w:rPr>
        <w:t xml:space="preserve">•    </w:t>
      </w:r>
      <w:r w:rsidRPr="00817A49">
        <w:rPr>
          <w:rFonts w:asciiTheme="minorHAnsi" w:eastAsia="Arial" w:hAnsiTheme="minorHAnsi" w:cstheme="minorHAnsi"/>
          <w:color w:val="111112"/>
          <w:spacing w:val="10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Re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position w:val="-1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w w:val="86"/>
          <w:position w:val="-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25"/>
          <w:w w:val="86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position w:val="-1"/>
          <w:sz w:val="22"/>
          <w:szCs w:val="22"/>
        </w:rPr>
        <w:t>Jo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hn</w:t>
      </w:r>
      <w:r w:rsidRPr="00817A49">
        <w:rPr>
          <w:rFonts w:asciiTheme="minorHAnsi" w:eastAsia="Arial" w:hAnsiTheme="minorHAnsi" w:cstheme="minorHAnsi"/>
          <w:color w:val="3D3D3D"/>
          <w:spacing w:val="18"/>
          <w:w w:val="86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Ma</w:t>
      </w:r>
      <w:r w:rsidRPr="00817A49">
        <w:rPr>
          <w:rFonts w:asciiTheme="minorHAnsi" w:eastAsia="Arial" w:hAnsiTheme="minorHAnsi" w:cstheme="minorHAnsi"/>
          <w:color w:val="282828"/>
          <w:spacing w:val="1"/>
          <w:w w:val="86"/>
          <w:position w:val="-1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well</w:t>
      </w:r>
      <w:r w:rsidRPr="00817A49">
        <w:rPr>
          <w:rFonts w:asciiTheme="minorHAnsi" w:eastAsia="Arial" w:hAnsiTheme="minorHAnsi" w:cstheme="minorHAnsi"/>
          <w:color w:val="3D3D3D"/>
          <w:spacing w:val="21"/>
          <w:w w:val="86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6"/>
          <w:position w:val="-1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2"/>
          <w:w w:val="86"/>
          <w:position w:val="-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45454"/>
          <w:w w:val="86"/>
          <w:position w:val="-1"/>
          <w:sz w:val="22"/>
          <w:szCs w:val="22"/>
        </w:rPr>
        <w:t>k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6"/>
          <w:position w:val="-1"/>
          <w:sz w:val="22"/>
          <w:szCs w:val="22"/>
        </w:rPr>
        <w:t>ti</w:t>
      </w:r>
      <w:r w:rsidRPr="00817A49">
        <w:rPr>
          <w:rFonts w:asciiTheme="minorHAnsi" w:eastAsia="Arial" w:hAnsiTheme="minorHAnsi" w:cstheme="minorHAnsi"/>
          <w:color w:val="545454"/>
          <w:w w:val="86"/>
          <w:position w:val="-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spacing w:val="34"/>
          <w:w w:val="86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6"/>
          <w:position w:val="-1"/>
          <w:sz w:val="22"/>
          <w:szCs w:val="22"/>
        </w:rPr>
        <w:t>Ex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position w:val="-1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w w:val="86"/>
          <w:position w:val="-1"/>
          <w:sz w:val="22"/>
          <w:szCs w:val="22"/>
        </w:rPr>
        <w:t>ll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6"/>
          <w:position w:val="-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ce</w:t>
      </w:r>
      <w:r w:rsidRPr="00817A49">
        <w:rPr>
          <w:rFonts w:asciiTheme="minorHAnsi" w:eastAsia="Arial" w:hAnsiTheme="minorHAnsi" w:cstheme="minorHAnsi"/>
          <w:color w:val="3D3D3D"/>
          <w:spacing w:val="23"/>
          <w:w w:val="86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position w:val="-1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ard</w:t>
      </w:r>
      <w:r w:rsidRPr="00817A49">
        <w:rPr>
          <w:rFonts w:asciiTheme="minorHAnsi" w:eastAsia="Arial" w:hAnsiTheme="minorHAnsi" w:cstheme="minorHAnsi"/>
          <w:color w:val="3D3D3D"/>
          <w:spacing w:val="26"/>
          <w:w w:val="86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72"/>
          <w:position w:val="-1"/>
          <w:sz w:val="22"/>
          <w:szCs w:val="22"/>
        </w:rPr>
        <w:t>(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color w:val="3D3D3D"/>
          <w:w w:val="91"/>
          <w:position w:val="-1"/>
          <w:sz w:val="22"/>
          <w:szCs w:val="22"/>
        </w:rPr>
        <w:t>00</w:t>
      </w:r>
      <w:r w:rsidRPr="00817A49">
        <w:rPr>
          <w:rFonts w:asciiTheme="minorHAnsi" w:eastAsia="Arial" w:hAnsiTheme="minorHAnsi" w:cstheme="minorHAnsi"/>
          <w:color w:val="6E6E6E"/>
          <w:spacing w:val="1"/>
          <w:w w:val="76"/>
          <w:position w:val="-1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3D3D3D"/>
          <w:w w:val="112"/>
          <w:position w:val="-1"/>
          <w:sz w:val="22"/>
          <w:szCs w:val="22"/>
        </w:rPr>
        <w:t>)</w:t>
      </w:r>
      <w:r w:rsidRPr="00817A49">
        <w:rPr>
          <w:rFonts w:asciiTheme="minorHAnsi" w:eastAsia="Arial" w:hAnsiTheme="minorHAnsi" w:cstheme="minorHAnsi"/>
          <w:color w:val="6E6E6E"/>
          <w:w w:val="57"/>
          <w:position w:val="-1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6E6E6E"/>
          <w:spacing w:val="23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111112"/>
          <w:spacing w:val="1"/>
          <w:w w:val="85"/>
          <w:position w:val="-1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5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gue</w:t>
      </w:r>
      <w:r w:rsidRPr="00817A49">
        <w:rPr>
          <w:rFonts w:asciiTheme="minorHAnsi" w:eastAsia="Arial" w:hAnsiTheme="minorHAnsi" w:cstheme="minorHAnsi"/>
          <w:color w:val="3D3D3D"/>
          <w:spacing w:val="27"/>
          <w:w w:val="85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5"/>
          <w:position w:val="-1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282828"/>
          <w:w w:val="85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w w:val="85"/>
          <w:position w:val="-1"/>
          <w:sz w:val="22"/>
          <w:szCs w:val="22"/>
        </w:rPr>
        <w:t>rk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545454"/>
          <w:w w:val="85"/>
          <w:position w:val="-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6E6E6E"/>
          <w:w w:val="85"/>
          <w:position w:val="-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-1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spacing w:val="33"/>
          <w:w w:val="85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spacing w:val="1"/>
          <w:w w:val="85"/>
          <w:position w:val="-1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282828"/>
          <w:w w:val="85"/>
          <w:position w:val="-1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spacing w:val="-4"/>
          <w:w w:val="85"/>
          <w:position w:val="-1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31"/>
          <w:w w:val="85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position w:val="-1"/>
          <w:sz w:val="22"/>
          <w:szCs w:val="22"/>
        </w:rPr>
        <w:t>an</w:t>
      </w:r>
      <w:r w:rsidRPr="00817A49">
        <w:rPr>
          <w:rFonts w:asciiTheme="minorHAnsi" w:eastAsia="Arial" w:hAnsiTheme="minorHAnsi" w:cstheme="minorHAnsi"/>
          <w:color w:val="282828"/>
          <w:w w:val="85"/>
          <w:position w:val="-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282828"/>
          <w:spacing w:val="23"/>
          <w:w w:val="85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72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6"/>
          <w:position w:val="-1"/>
          <w:sz w:val="22"/>
          <w:szCs w:val="22"/>
        </w:rPr>
        <w:t>x</w:t>
      </w:r>
      <w:r w:rsidRPr="00817A49">
        <w:rPr>
          <w:rFonts w:asciiTheme="minorHAnsi" w:eastAsia="Arial" w:hAnsiTheme="minorHAnsi" w:cstheme="minorHAnsi"/>
          <w:color w:val="3D3D3D"/>
          <w:w w:val="91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position w:val="-1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111112"/>
          <w:w w:val="86"/>
          <w:position w:val="-1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115"/>
          <w:position w:val="-1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111112"/>
          <w:w w:val="60"/>
          <w:position w:val="-1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position w:val="-1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3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91"/>
          <w:position w:val="-1"/>
          <w:sz w:val="22"/>
          <w:szCs w:val="22"/>
        </w:rPr>
        <w:t>of</w:t>
      </w:r>
      <w:r w:rsidRPr="00817A49">
        <w:rPr>
          <w:rFonts w:asciiTheme="minorHAnsi" w:eastAsia="Arial" w:hAnsiTheme="minorHAnsi" w:cstheme="minorHAnsi"/>
          <w:color w:val="3D3D3D"/>
          <w:spacing w:val="-5"/>
          <w:w w:val="91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91"/>
          <w:position w:val="-1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w w:val="91"/>
          <w:position w:val="-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91"/>
          <w:position w:val="-1"/>
          <w:sz w:val="22"/>
          <w:szCs w:val="22"/>
        </w:rPr>
        <w:t>ar</w:t>
      </w:r>
      <w:r w:rsidRPr="00817A49">
        <w:rPr>
          <w:rFonts w:asciiTheme="minorHAnsi" w:eastAsia="Arial" w:hAnsiTheme="minorHAnsi" w:cstheme="minorHAnsi"/>
          <w:color w:val="282828"/>
          <w:spacing w:val="7"/>
          <w:w w:val="91"/>
          <w:position w:val="-1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64"/>
          <w:position w:val="-1"/>
          <w:sz w:val="22"/>
          <w:szCs w:val="22"/>
        </w:rPr>
        <w:t>(</w:t>
      </w:r>
      <w:r w:rsidRPr="00817A49">
        <w:rPr>
          <w:rFonts w:asciiTheme="minorHAnsi" w:eastAsia="Arial" w:hAnsiTheme="minorHAnsi" w:cstheme="minorHAnsi"/>
          <w:color w:val="3D3D3D"/>
          <w:w w:val="91"/>
          <w:position w:val="-1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color w:val="3D3D3D"/>
          <w:w w:val="86"/>
          <w:position w:val="-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w w:val="91"/>
          <w:position w:val="-1"/>
          <w:sz w:val="22"/>
          <w:szCs w:val="22"/>
        </w:rPr>
        <w:t>02</w:t>
      </w:r>
      <w:r w:rsidRPr="00817A49">
        <w:rPr>
          <w:rFonts w:asciiTheme="minorHAnsi" w:eastAsia="Arial" w:hAnsiTheme="minorHAnsi" w:cstheme="minorHAnsi"/>
          <w:color w:val="545454"/>
          <w:w w:val="88"/>
          <w:position w:val="-1"/>
          <w:sz w:val="22"/>
          <w:szCs w:val="22"/>
        </w:rPr>
        <w:t>)</w:t>
      </w:r>
      <w:r w:rsidRPr="00817A49">
        <w:rPr>
          <w:rFonts w:asciiTheme="minorHAnsi" w:eastAsia="Arial" w:hAnsiTheme="minorHAnsi" w:cstheme="minorHAnsi"/>
          <w:color w:val="979797"/>
          <w:w w:val="67"/>
          <w:position w:val="-1"/>
          <w:sz w:val="22"/>
          <w:szCs w:val="22"/>
        </w:rPr>
        <w:t>.</w:t>
      </w:r>
    </w:p>
    <w:p w14:paraId="2CB4B89B" w14:textId="77777777" w:rsidR="00100DA6" w:rsidRPr="00817A49" w:rsidRDefault="00100DA6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C1AEED9" w14:textId="77777777" w:rsidR="00100DA6" w:rsidRPr="00817A49" w:rsidRDefault="00100DA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49BAD3" w14:textId="77777777" w:rsidR="00100DA6" w:rsidRPr="00817A49" w:rsidRDefault="00100DA6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100DA6" w:rsidRPr="00817A49">
          <w:type w:val="continuous"/>
          <w:pgSz w:w="12240" w:h="15840"/>
          <w:pgMar w:top="1480" w:right="1420" w:bottom="280" w:left="1440" w:header="720" w:footer="720" w:gutter="0"/>
          <w:cols w:space="720"/>
        </w:sectPr>
      </w:pPr>
    </w:p>
    <w:p w14:paraId="4790E8C6" w14:textId="77777777" w:rsidR="00100DA6" w:rsidRPr="00817A49" w:rsidRDefault="00817A49">
      <w:pPr>
        <w:spacing w:before="39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hAnsiTheme="minorHAnsi" w:cstheme="minorHAnsi"/>
          <w:sz w:val="22"/>
          <w:szCs w:val="22"/>
        </w:rPr>
        <w:pict w14:anchorId="000B9E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612pt;height:11in;z-index:-251658240;mso-position-horizontal-relative:page;mso-position-vertical-relative:page">
            <v:imagedata r:id="rId6" o:title=""/>
            <w10:wrap anchorx="page" anchory="page"/>
          </v:shape>
        </w:pict>
      </w:r>
      <w:r w:rsidRPr="00817A49">
        <w:rPr>
          <w:rFonts w:asciiTheme="minorHAnsi" w:eastAsia="Arial" w:hAnsiTheme="minorHAnsi" w:cstheme="minorHAnsi"/>
          <w:b/>
          <w:color w:val="111112"/>
          <w:spacing w:val="2"/>
          <w:w w:val="9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11112"/>
          <w:w w:val="80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b/>
          <w:color w:val="111112"/>
          <w:spacing w:val="2"/>
          <w:w w:val="80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b/>
          <w:color w:val="111112"/>
          <w:spacing w:val="1"/>
          <w:w w:val="82"/>
          <w:sz w:val="22"/>
          <w:szCs w:val="22"/>
        </w:rPr>
        <w:t>CA</w:t>
      </w:r>
      <w:r w:rsidRPr="00817A49">
        <w:rPr>
          <w:rFonts w:asciiTheme="minorHAnsi" w:eastAsia="Arial" w:hAnsiTheme="minorHAnsi" w:cstheme="minorHAnsi"/>
          <w:b/>
          <w:color w:val="282828"/>
          <w:spacing w:val="2"/>
          <w:w w:val="82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3D3D3D"/>
          <w:spacing w:val="1"/>
          <w:w w:val="7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11112"/>
          <w:spacing w:val="2"/>
          <w:w w:val="83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color w:val="282828"/>
          <w:w w:val="77"/>
          <w:sz w:val="22"/>
          <w:szCs w:val="22"/>
        </w:rPr>
        <w:t>N</w:t>
      </w:r>
    </w:p>
    <w:p w14:paraId="1D3ECFA5" w14:textId="77777777" w:rsidR="00100DA6" w:rsidRPr="00817A49" w:rsidRDefault="00817A49">
      <w:pPr>
        <w:spacing w:before="23"/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Ba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so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spacing w:val="26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45454"/>
          <w:w w:val="86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ve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sity</w:t>
      </w:r>
      <w:r w:rsidRPr="00817A49">
        <w:rPr>
          <w:rFonts w:asciiTheme="minorHAnsi" w:eastAsia="Arial" w:hAnsiTheme="minorHAnsi" w:cstheme="minorHAnsi"/>
          <w:color w:val="3D3D3D"/>
          <w:spacing w:val="20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144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3D3D3D"/>
          <w:spacing w:val="-19"/>
          <w:w w:val="14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Ex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ec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282828"/>
          <w:spacing w:val="1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5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7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BA</w:t>
      </w:r>
      <w:r w:rsidRPr="00817A49">
        <w:rPr>
          <w:rFonts w:asciiTheme="minorHAnsi" w:eastAsia="Arial" w:hAnsiTheme="minorHAnsi" w:cstheme="minorHAnsi"/>
          <w:color w:val="3D3D3D"/>
          <w:spacing w:val="15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ee</w:t>
      </w:r>
    </w:p>
    <w:p w14:paraId="0DB0AD02" w14:textId="77777777" w:rsidR="00100DA6" w:rsidRPr="00817A49" w:rsidRDefault="00817A49">
      <w:pPr>
        <w:spacing w:before="28"/>
        <w:ind w:left="125" w:right="-48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545454"/>
          <w:w w:val="80"/>
          <w:sz w:val="22"/>
          <w:szCs w:val="22"/>
        </w:rPr>
        <w:t>M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ss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ss</w:t>
      </w:r>
      <w:r w:rsidRPr="00817A49">
        <w:rPr>
          <w:rFonts w:asciiTheme="minorHAnsi" w:eastAsia="Arial" w:hAnsiTheme="minorHAnsi" w:cstheme="minorHAnsi"/>
          <w:color w:val="6E6E6E"/>
          <w:w w:val="96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545454"/>
          <w:w w:val="91"/>
          <w:sz w:val="22"/>
          <w:szCs w:val="22"/>
        </w:rPr>
        <w:t>p</w:t>
      </w:r>
      <w:r w:rsidRPr="00817A49">
        <w:rPr>
          <w:rFonts w:asciiTheme="minorHAnsi" w:eastAsia="Arial" w:hAnsiTheme="minorHAnsi" w:cstheme="minorHAnsi"/>
          <w:color w:val="6E6E6E"/>
          <w:w w:val="72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6E6E6E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545454"/>
          <w:w w:val="120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96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1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spacing w:val="1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ni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v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6E6E6E"/>
          <w:w w:val="87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282828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w w:val="87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3D3D3D"/>
          <w:spacing w:val="6"/>
          <w:w w:val="87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144"/>
          <w:sz w:val="22"/>
          <w:szCs w:val="22"/>
        </w:rPr>
        <w:t>-</w:t>
      </w:r>
      <w:r w:rsidRPr="00817A49">
        <w:rPr>
          <w:rFonts w:asciiTheme="minorHAnsi" w:eastAsia="Arial" w:hAnsiTheme="minorHAnsi" w:cstheme="minorHAnsi"/>
          <w:color w:val="3D3D3D"/>
          <w:spacing w:val="-19"/>
          <w:w w:val="14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Bac</w:t>
      </w:r>
      <w:r w:rsidRPr="00817A49">
        <w:rPr>
          <w:rFonts w:asciiTheme="minorHAnsi" w:eastAsia="Arial" w:hAnsiTheme="minorHAnsi" w:cstheme="minorHAnsi"/>
          <w:color w:val="3D3D3D"/>
          <w:spacing w:val="1"/>
          <w:w w:val="88"/>
          <w:sz w:val="22"/>
          <w:szCs w:val="22"/>
        </w:rPr>
        <w:t>he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lo</w:t>
      </w:r>
      <w:r w:rsidRPr="00817A49">
        <w:rPr>
          <w:rFonts w:asciiTheme="minorHAnsi" w:eastAsia="Arial" w:hAnsiTheme="minorHAnsi" w:cstheme="minorHAnsi"/>
          <w:color w:val="545454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545454"/>
          <w:spacing w:val="6"/>
          <w:w w:val="8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545454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545454"/>
          <w:spacing w:val="-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282828"/>
          <w:w w:val="86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ci</w:t>
      </w:r>
      <w:r w:rsidRPr="00817A49">
        <w:rPr>
          <w:rFonts w:asciiTheme="minorHAnsi" w:eastAsia="Arial" w:hAnsiTheme="minorHAnsi" w:cstheme="minorHAnsi"/>
          <w:color w:val="3D3D3D"/>
          <w:spacing w:val="1"/>
          <w:w w:val="86"/>
          <w:sz w:val="22"/>
          <w:szCs w:val="22"/>
        </w:rPr>
        <w:t>en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ce</w:t>
      </w:r>
      <w:r w:rsidRPr="00817A49">
        <w:rPr>
          <w:rFonts w:asciiTheme="minorHAnsi" w:eastAsia="Arial" w:hAnsiTheme="minorHAnsi" w:cstheme="minorHAnsi"/>
          <w:color w:val="3D3D3D"/>
          <w:spacing w:val="24"/>
          <w:w w:val="8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w w:val="81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g</w:t>
      </w:r>
      <w:r w:rsidRPr="00817A49">
        <w:rPr>
          <w:rFonts w:asciiTheme="minorHAnsi" w:eastAsia="Arial" w:hAnsiTheme="minorHAnsi" w:cstheme="minorHAnsi"/>
          <w:color w:val="3D3D3D"/>
          <w:w w:val="89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2"/>
          <w:w w:val="89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1"/>
          <w:sz w:val="22"/>
          <w:szCs w:val="22"/>
        </w:rPr>
        <w:t>e</w:t>
      </w:r>
    </w:p>
    <w:p w14:paraId="4DE9E4D1" w14:textId="77777777" w:rsidR="00100DA6" w:rsidRPr="00817A49" w:rsidRDefault="00100DA6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20FBFD85" w14:textId="77777777" w:rsidR="00100DA6" w:rsidRPr="00817A49" w:rsidRDefault="00817A49">
      <w:pPr>
        <w:ind w:left="125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b/>
          <w:color w:val="111112"/>
          <w:spacing w:val="2"/>
          <w:w w:val="94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b/>
          <w:color w:val="111112"/>
          <w:spacing w:val="2"/>
          <w:w w:val="87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b/>
          <w:color w:val="282828"/>
          <w:spacing w:val="2"/>
          <w:w w:val="81"/>
          <w:sz w:val="22"/>
          <w:szCs w:val="22"/>
        </w:rPr>
        <w:t>MM</w:t>
      </w:r>
      <w:r w:rsidRPr="00817A49">
        <w:rPr>
          <w:rFonts w:asciiTheme="minorHAnsi" w:eastAsia="Arial" w:hAnsiTheme="minorHAnsi" w:cstheme="minorHAnsi"/>
          <w:b/>
          <w:color w:val="282828"/>
          <w:spacing w:val="2"/>
          <w:w w:val="77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b/>
          <w:color w:val="282828"/>
          <w:spacing w:val="1"/>
          <w:w w:val="82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b/>
          <w:color w:val="282828"/>
          <w:w w:val="64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11112"/>
          <w:spacing w:val="1"/>
          <w:w w:val="87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b/>
          <w:color w:val="282828"/>
          <w:w w:val="80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b/>
          <w:color w:val="282828"/>
          <w:spacing w:val="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b/>
          <w:color w:val="282828"/>
          <w:spacing w:val="1"/>
          <w:w w:val="102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b/>
          <w:color w:val="111112"/>
          <w:spacing w:val="1"/>
          <w:w w:val="80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11112"/>
          <w:spacing w:val="1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b/>
          <w:color w:val="111112"/>
          <w:spacing w:val="2"/>
          <w:w w:val="73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b/>
          <w:color w:val="111112"/>
          <w:spacing w:val="2"/>
          <w:w w:val="88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b/>
          <w:color w:val="111112"/>
          <w:spacing w:val="1"/>
          <w:w w:val="82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b/>
          <w:color w:val="111112"/>
          <w:spacing w:val="2"/>
          <w:w w:val="75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b/>
          <w:color w:val="282828"/>
          <w:w w:val="59"/>
          <w:sz w:val="22"/>
          <w:szCs w:val="22"/>
        </w:rPr>
        <w:t>H</w:t>
      </w:r>
      <w:r w:rsidRPr="00817A49">
        <w:rPr>
          <w:rFonts w:asciiTheme="minorHAnsi" w:eastAsia="Arial" w:hAnsiTheme="minorHAnsi" w:cstheme="minorHAnsi"/>
          <w:b/>
          <w:color w:val="282828"/>
          <w:spacing w:val="2"/>
          <w:w w:val="59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b/>
          <w:color w:val="111112"/>
          <w:w w:val="111"/>
          <w:sz w:val="22"/>
          <w:szCs w:val="22"/>
        </w:rPr>
        <w:t>P</w:t>
      </w:r>
    </w:p>
    <w:p w14:paraId="7E3997C0" w14:textId="77777777" w:rsidR="00100DA6" w:rsidRPr="00817A49" w:rsidRDefault="00817A49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  <w:r w:rsidRPr="00817A49">
        <w:rPr>
          <w:rFonts w:asciiTheme="minorHAnsi" w:hAnsiTheme="minorHAnsi" w:cstheme="minorHAnsi"/>
          <w:sz w:val="22"/>
          <w:szCs w:val="22"/>
        </w:rPr>
        <w:br w:type="column"/>
      </w:r>
    </w:p>
    <w:p w14:paraId="027FA90C" w14:textId="77777777" w:rsidR="00100DA6" w:rsidRPr="00817A49" w:rsidRDefault="00817A49">
      <w:pPr>
        <w:ind w:right="15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282828"/>
          <w:spacing w:val="1"/>
          <w:w w:val="76"/>
          <w:sz w:val="22"/>
          <w:szCs w:val="22"/>
        </w:rPr>
        <w:t>2</w:t>
      </w:r>
      <w:r w:rsidRPr="00817A49">
        <w:rPr>
          <w:rFonts w:asciiTheme="minorHAnsi" w:eastAsia="Arial" w:hAnsiTheme="minorHAnsi" w:cstheme="minorHAnsi"/>
          <w:color w:val="3D3D3D"/>
          <w:w w:val="91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545454"/>
          <w:spacing w:val="1"/>
          <w:w w:val="95"/>
          <w:sz w:val="22"/>
          <w:szCs w:val="22"/>
        </w:rPr>
        <w:t>0</w:t>
      </w:r>
      <w:r w:rsidRPr="00817A49">
        <w:rPr>
          <w:rFonts w:asciiTheme="minorHAnsi" w:eastAsia="Arial" w:hAnsiTheme="minorHAnsi" w:cstheme="minorHAnsi"/>
          <w:color w:val="3D3D3D"/>
          <w:w w:val="52"/>
          <w:sz w:val="22"/>
          <w:szCs w:val="22"/>
        </w:rPr>
        <w:t>1</w:t>
      </w:r>
    </w:p>
    <w:p w14:paraId="7684F46B" w14:textId="77777777" w:rsidR="00100DA6" w:rsidRPr="00817A49" w:rsidRDefault="00817A49">
      <w:pPr>
        <w:spacing w:before="28"/>
        <w:ind w:right="131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3D3D3D"/>
          <w:w w:val="62"/>
          <w:sz w:val="22"/>
          <w:szCs w:val="22"/>
        </w:rPr>
        <w:t>1</w:t>
      </w:r>
      <w:r w:rsidRPr="00817A49">
        <w:rPr>
          <w:rFonts w:asciiTheme="minorHAnsi" w:eastAsia="Arial" w:hAnsiTheme="minorHAnsi" w:cstheme="minorHAnsi"/>
          <w:color w:val="3D3D3D"/>
          <w:spacing w:val="1"/>
          <w:sz w:val="22"/>
          <w:szCs w:val="22"/>
        </w:rPr>
        <w:t>9</w:t>
      </w:r>
      <w:r w:rsidRPr="00817A49">
        <w:rPr>
          <w:rFonts w:asciiTheme="minorHAnsi" w:eastAsia="Arial" w:hAnsiTheme="minorHAnsi" w:cstheme="minorHAnsi"/>
          <w:color w:val="545454"/>
          <w:w w:val="91"/>
          <w:sz w:val="22"/>
          <w:szCs w:val="22"/>
        </w:rPr>
        <w:t>9</w:t>
      </w:r>
      <w:r w:rsidRPr="00817A49">
        <w:rPr>
          <w:rFonts w:asciiTheme="minorHAnsi" w:eastAsia="Arial" w:hAnsiTheme="minorHAnsi" w:cstheme="minorHAnsi"/>
          <w:color w:val="3D3D3D"/>
          <w:w w:val="81"/>
          <w:sz w:val="22"/>
          <w:szCs w:val="22"/>
        </w:rPr>
        <w:t>8</w:t>
      </w:r>
    </w:p>
    <w:p w14:paraId="65A19C84" w14:textId="77777777" w:rsidR="00100DA6" w:rsidRPr="00817A49" w:rsidRDefault="00100DA6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3FE573D" w14:textId="77777777" w:rsidR="00100DA6" w:rsidRPr="00817A49" w:rsidRDefault="00817A49">
      <w:pPr>
        <w:ind w:left="-47" w:right="102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817A49">
        <w:rPr>
          <w:rFonts w:asciiTheme="minorHAnsi" w:eastAsia="Arial" w:hAnsiTheme="minorHAnsi" w:cstheme="minorHAnsi"/>
          <w:color w:val="3D3D3D"/>
          <w:spacing w:val="1"/>
          <w:w w:val="88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545454"/>
          <w:w w:val="88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spacing w:val="1"/>
          <w:w w:val="88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6E6E6E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ai</w:t>
      </w:r>
      <w:r w:rsidRPr="00817A49">
        <w:rPr>
          <w:rFonts w:asciiTheme="minorHAnsi" w:eastAsia="Arial" w:hAnsiTheme="minorHAnsi" w:cstheme="minorHAnsi"/>
          <w:color w:val="3D3D3D"/>
          <w:spacing w:val="1"/>
          <w:w w:val="88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8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3"/>
          <w:w w:val="88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z w:val="22"/>
          <w:szCs w:val="22"/>
        </w:rPr>
        <w:t>f</w:t>
      </w:r>
      <w:r w:rsidRPr="00817A49">
        <w:rPr>
          <w:rFonts w:asciiTheme="minorHAnsi" w:eastAsia="Arial" w:hAnsiTheme="minorHAnsi" w:cstheme="minorHAnsi"/>
          <w:color w:val="545454"/>
          <w:spacing w:val="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282828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spacing w:val="-16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Un</w:t>
      </w:r>
      <w:r w:rsidRPr="00817A49">
        <w:rPr>
          <w:rFonts w:asciiTheme="minorHAnsi" w:eastAsia="Arial" w:hAnsiTheme="minorHAnsi" w:cstheme="minorHAnsi"/>
          <w:color w:val="545454"/>
          <w:w w:val="85"/>
          <w:sz w:val="22"/>
          <w:szCs w:val="22"/>
        </w:rPr>
        <w:t>i</w:t>
      </w:r>
      <w:r w:rsidRPr="00817A49">
        <w:rPr>
          <w:rFonts w:asciiTheme="minorHAnsi" w:eastAsia="Arial" w:hAnsiTheme="minorHAnsi" w:cstheme="minorHAnsi"/>
          <w:color w:val="3D3D3D"/>
          <w:w w:val="85"/>
          <w:sz w:val="22"/>
          <w:szCs w:val="22"/>
        </w:rPr>
        <w:t>ted</w:t>
      </w:r>
      <w:r w:rsidRPr="00817A49">
        <w:rPr>
          <w:rFonts w:asciiTheme="minorHAnsi" w:eastAsia="Arial" w:hAnsiTheme="minorHAnsi" w:cstheme="minorHAnsi"/>
          <w:color w:val="3D3D3D"/>
          <w:spacing w:val="18"/>
          <w:w w:val="85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7"/>
          <w:sz w:val="22"/>
          <w:szCs w:val="22"/>
        </w:rPr>
        <w:t>W</w:t>
      </w:r>
      <w:r w:rsidRPr="00817A49">
        <w:rPr>
          <w:rFonts w:asciiTheme="minorHAnsi" w:eastAsia="Arial" w:hAnsiTheme="minorHAnsi" w:cstheme="minorHAnsi"/>
          <w:color w:val="3D3D3D"/>
          <w:w w:val="86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y</w:t>
      </w:r>
      <w:r w:rsidRPr="00817A49">
        <w:rPr>
          <w:rFonts w:asciiTheme="minorHAnsi" w:eastAsia="Arial" w:hAnsiTheme="minorHAnsi" w:cstheme="minorHAnsi"/>
          <w:color w:val="6E6E6E"/>
          <w:w w:val="57"/>
          <w:sz w:val="22"/>
          <w:szCs w:val="22"/>
        </w:rPr>
        <w:t>,</w:t>
      </w:r>
      <w:r w:rsidRPr="00817A49">
        <w:rPr>
          <w:rFonts w:asciiTheme="minorHAnsi" w:eastAsia="Arial" w:hAnsiTheme="minorHAnsi" w:cstheme="minorHAnsi"/>
          <w:color w:val="6E6E6E"/>
          <w:spacing w:val="13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J</w:t>
      </w:r>
      <w:r w:rsidRPr="00817A49">
        <w:rPr>
          <w:rFonts w:asciiTheme="minorHAnsi" w:eastAsia="Arial" w:hAnsiTheme="minorHAnsi" w:cstheme="minorHAnsi"/>
          <w:color w:val="545454"/>
          <w:spacing w:val="1"/>
          <w:w w:val="84"/>
          <w:sz w:val="22"/>
          <w:szCs w:val="22"/>
        </w:rPr>
        <w:t>u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veni</w:t>
      </w:r>
      <w:r w:rsidRPr="00817A49">
        <w:rPr>
          <w:rFonts w:asciiTheme="minorHAnsi" w:eastAsia="Arial" w:hAnsiTheme="minorHAnsi" w:cstheme="minorHAnsi"/>
          <w:color w:val="6E6E6E"/>
          <w:w w:val="84"/>
          <w:sz w:val="22"/>
          <w:szCs w:val="22"/>
        </w:rPr>
        <w:t>l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 xml:space="preserve">e </w:t>
      </w:r>
      <w:r w:rsidRPr="00817A49">
        <w:rPr>
          <w:rFonts w:asciiTheme="minorHAnsi" w:eastAsia="Arial" w:hAnsiTheme="minorHAnsi" w:cstheme="minorHAnsi"/>
          <w:color w:val="3D3D3D"/>
          <w:spacing w:val="3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Di</w:t>
      </w:r>
      <w:r w:rsidRPr="00817A49">
        <w:rPr>
          <w:rFonts w:asciiTheme="minorHAnsi" w:eastAsia="Arial" w:hAnsiTheme="minorHAnsi" w:cstheme="minorHAnsi"/>
          <w:color w:val="545454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b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t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spacing w:val="41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spacing w:val="1"/>
          <w:w w:val="84"/>
          <w:sz w:val="22"/>
          <w:szCs w:val="22"/>
        </w:rPr>
        <w:t>a</w:t>
      </w:r>
      <w:r w:rsidRPr="00817A49">
        <w:rPr>
          <w:rFonts w:asciiTheme="minorHAnsi" w:eastAsia="Arial" w:hAnsiTheme="minorHAnsi" w:cstheme="minorHAnsi"/>
          <w:color w:val="545454"/>
          <w:spacing w:val="1"/>
          <w:w w:val="84"/>
          <w:sz w:val="22"/>
          <w:szCs w:val="22"/>
        </w:rPr>
        <w:t>n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17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545454"/>
          <w:spacing w:val="1"/>
          <w:w w:val="84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282828"/>
          <w:w w:val="84"/>
          <w:sz w:val="22"/>
          <w:szCs w:val="22"/>
        </w:rPr>
        <w:t>e</w:t>
      </w:r>
      <w:r w:rsidRPr="00817A49">
        <w:rPr>
          <w:rFonts w:asciiTheme="minorHAnsi" w:eastAsia="Arial" w:hAnsiTheme="minorHAnsi" w:cstheme="minorHAnsi"/>
          <w:color w:val="3D3D3D"/>
          <w:w w:val="84"/>
          <w:sz w:val="22"/>
          <w:szCs w:val="22"/>
        </w:rPr>
        <w:t>d</w:t>
      </w:r>
      <w:r w:rsidRPr="00817A49">
        <w:rPr>
          <w:rFonts w:asciiTheme="minorHAnsi" w:eastAsia="Arial" w:hAnsiTheme="minorHAnsi" w:cstheme="minorHAnsi"/>
          <w:color w:val="3D3D3D"/>
          <w:spacing w:val="25"/>
          <w:w w:val="84"/>
          <w:sz w:val="22"/>
          <w:szCs w:val="22"/>
        </w:rPr>
        <w:t xml:space="preserve"> </w:t>
      </w:r>
      <w:r w:rsidRPr="00817A49">
        <w:rPr>
          <w:rFonts w:asciiTheme="minorHAnsi" w:eastAsia="Arial" w:hAnsiTheme="minorHAnsi" w:cstheme="minorHAnsi"/>
          <w:color w:val="3D3D3D"/>
          <w:w w:val="81"/>
          <w:sz w:val="22"/>
          <w:szCs w:val="22"/>
        </w:rPr>
        <w:t>C</w:t>
      </w:r>
      <w:r w:rsidRPr="00817A49">
        <w:rPr>
          <w:rFonts w:asciiTheme="minorHAnsi" w:eastAsia="Arial" w:hAnsiTheme="minorHAnsi" w:cstheme="minorHAnsi"/>
          <w:color w:val="3D3D3D"/>
          <w:w w:val="96"/>
          <w:sz w:val="22"/>
          <w:szCs w:val="22"/>
        </w:rPr>
        <w:t>r</w:t>
      </w:r>
      <w:r w:rsidRPr="00817A49">
        <w:rPr>
          <w:rFonts w:asciiTheme="minorHAnsi" w:eastAsia="Arial" w:hAnsiTheme="minorHAnsi" w:cstheme="minorHAnsi"/>
          <w:color w:val="3D3D3D"/>
          <w:spacing w:val="1"/>
          <w:w w:val="81"/>
          <w:sz w:val="22"/>
          <w:szCs w:val="22"/>
        </w:rPr>
        <w:t>o</w:t>
      </w:r>
      <w:r w:rsidRPr="00817A49">
        <w:rPr>
          <w:rFonts w:asciiTheme="minorHAnsi" w:eastAsia="Arial" w:hAnsiTheme="minorHAnsi" w:cstheme="minorHAnsi"/>
          <w:color w:val="3D3D3D"/>
          <w:spacing w:val="1"/>
          <w:w w:val="90"/>
          <w:sz w:val="22"/>
          <w:szCs w:val="22"/>
        </w:rPr>
        <w:t>s</w:t>
      </w:r>
      <w:r w:rsidRPr="00817A49">
        <w:rPr>
          <w:rFonts w:asciiTheme="minorHAnsi" w:eastAsia="Arial" w:hAnsiTheme="minorHAnsi" w:cstheme="minorHAnsi"/>
          <w:color w:val="3D3D3D"/>
          <w:w w:val="80"/>
          <w:sz w:val="22"/>
          <w:szCs w:val="22"/>
        </w:rPr>
        <w:t>s</w:t>
      </w:r>
    </w:p>
    <w:sectPr w:rsidR="00100DA6" w:rsidRPr="00817A49">
      <w:type w:val="continuous"/>
      <w:pgSz w:w="12240" w:h="15840"/>
      <w:pgMar w:top="1480" w:right="1420" w:bottom="280" w:left="1440" w:header="720" w:footer="720" w:gutter="0"/>
      <w:cols w:num="2" w:space="720" w:equalWidth="0">
        <w:col w:w="4248" w:space="682"/>
        <w:col w:w="445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67B55"/>
    <w:multiLevelType w:val="multilevel"/>
    <w:tmpl w:val="6E6487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DA6"/>
    <w:rsid w:val="00100DA6"/>
    <w:rsid w:val="0081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487EED"/>
  <w15:docId w15:val="{82FC81C4-74F9-4C3B-A79F-B37655A3D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proywch@proywich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1187</Words>
  <Characters>6766</Characters>
  <Application>Microsoft Office Word</Application>
  <DocSecurity>0</DocSecurity>
  <Lines>56</Lines>
  <Paragraphs>15</Paragraphs>
  <ScaleCrop>false</ScaleCrop>
  <Company/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2021-06-30T13:49:00Z</dcterms:created>
  <dcterms:modified xsi:type="dcterms:W3CDTF">2021-06-30T13:55:00Z</dcterms:modified>
</cp:coreProperties>
</file>